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96BDC9" w14:textId="653D00F2" w:rsidR="001722F0" w:rsidRPr="002F602B" w:rsidRDefault="008A4792" w:rsidP="002F602B">
      <w:pPr>
        <w:ind w:right="61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Umowa </w:t>
      </w:r>
      <w:r w:rsidR="001722F0" w:rsidRPr="001C314C">
        <w:rPr>
          <w:b/>
          <w:sz w:val="22"/>
          <w:szCs w:val="22"/>
        </w:rPr>
        <w:t xml:space="preserve">Nr </w:t>
      </w:r>
      <w:r w:rsidR="00466435" w:rsidRPr="001C314C">
        <w:rPr>
          <w:b/>
          <w:sz w:val="22"/>
          <w:szCs w:val="22"/>
        </w:rPr>
        <w:t>202</w:t>
      </w:r>
      <w:r w:rsidR="00994B32">
        <w:rPr>
          <w:b/>
          <w:sz w:val="22"/>
          <w:szCs w:val="22"/>
        </w:rPr>
        <w:t>6</w:t>
      </w:r>
      <w:r w:rsidR="00324DAF" w:rsidRPr="001C314C">
        <w:rPr>
          <w:b/>
          <w:sz w:val="22"/>
          <w:szCs w:val="22"/>
        </w:rPr>
        <w:t>/</w:t>
      </w:r>
      <w:r w:rsidR="001A224A">
        <w:rPr>
          <w:b/>
          <w:sz w:val="22"/>
          <w:szCs w:val="22"/>
        </w:rPr>
        <w:t>2.1.1</w:t>
      </w:r>
      <w:r w:rsidR="00324DAF" w:rsidRPr="001C314C">
        <w:rPr>
          <w:b/>
          <w:sz w:val="22"/>
          <w:szCs w:val="22"/>
        </w:rPr>
        <w:t>/SPRZ</w:t>
      </w:r>
      <w:r w:rsidR="00994B32">
        <w:rPr>
          <w:b/>
          <w:sz w:val="22"/>
          <w:szCs w:val="22"/>
        </w:rPr>
        <w:t>/2</w:t>
      </w:r>
      <w:proofErr w:type="gramStart"/>
      <w:r w:rsidR="00994B32">
        <w:rPr>
          <w:b/>
          <w:sz w:val="22"/>
          <w:szCs w:val="22"/>
        </w:rPr>
        <w:t>/..</w:t>
      </w:r>
      <w:proofErr w:type="gramEnd"/>
      <w:r w:rsidR="00994B32">
        <w:rPr>
          <w:b/>
          <w:sz w:val="22"/>
          <w:szCs w:val="22"/>
        </w:rPr>
        <w:t xml:space="preserve">            Zał. Nr </w:t>
      </w:r>
      <w:r w:rsidR="00E9726B">
        <w:rPr>
          <w:b/>
          <w:sz w:val="22"/>
          <w:szCs w:val="22"/>
        </w:rPr>
        <w:t>5</w:t>
      </w:r>
      <w:r w:rsidR="00994B32">
        <w:rPr>
          <w:b/>
          <w:sz w:val="22"/>
          <w:szCs w:val="22"/>
        </w:rPr>
        <w:t xml:space="preserve"> – wzór umowy</w:t>
      </w:r>
    </w:p>
    <w:p w14:paraId="3BFB9259" w14:textId="77777777" w:rsidR="00F81A6C" w:rsidRPr="001C314C" w:rsidRDefault="00F81A6C" w:rsidP="001C314C">
      <w:pPr>
        <w:ind w:right="610"/>
        <w:jc w:val="both"/>
        <w:rPr>
          <w:sz w:val="22"/>
          <w:szCs w:val="22"/>
        </w:rPr>
      </w:pPr>
    </w:p>
    <w:p w14:paraId="3D2A415D" w14:textId="1D631107" w:rsidR="001722F0" w:rsidRPr="001C314C" w:rsidRDefault="001722F0" w:rsidP="001C314C">
      <w:pPr>
        <w:ind w:right="610"/>
        <w:jc w:val="both"/>
        <w:rPr>
          <w:b/>
          <w:i/>
          <w:sz w:val="22"/>
          <w:szCs w:val="22"/>
        </w:rPr>
      </w:pPr>
      <w:r w:rsidRPr="001C314C">
        <w:rPr>
          <w:sz w:val="22"/>
          <w:szCs w:val="22"/>
        </w:rPr>
        <w:t xml:space="preserve">zawarta w dniu </w:t>
      </w:r>
      <w:r w:rsidR="00994B32">
        <w:rPr>
          <w:sz w:val="22"/>
          <w:szCs w:val="22"/>
        </w:rPr>
        <w:t>…</w:t>
      </w:r>
      <w:proofErr w:type="gramStart"/>
      <w:r w:rsidR="00994B32">
        <w:rPr>
          <w:sz w:val="22"/>
          <w:szCs w:val="22"/>
        </w:rPr>
        <w:t>……</w:t>
      </w:r>
      <w:r w:rsidR="001A224A" w:rsidRPr="00AE5247">
        <w:rPr>
          <w:b/>
          <w:bCs/>
          <w:sz w:val="22"/>
          <w:szCs w:val="22"/>
        </w:rPr>
        <w:t>.</w:t>
      </w:r>
      <w:proofErr w:type="gramEnd"/>
      <w:r w:rsidR="001A224A" w:rsidRPr="00AE5247">
        <w:rPr>
          <w:b/>
          <w:bCs/>
          <w:sz w:val="22"/>
          <w:szCs w:val="22"/>
        </w:rPr>
        <w:t>202</w:t>
      </w:r>
      <w:r w:rsidR="00994B32">
        <w:rPr>
          <w:b/>
          <w:bCs/>
          <w:sz w:val="22"/>
          <w:szCs w:val="22"/>
        </w:rPr>
        <w:t>6</w:t>
      </w:r>
      <w:r w:rsidR="002145C4">
        <w:rPr>
          <w:sz w:val="22"/>
          <w:szCs w:val="22"/>
        </w:rPr>
        <w:t xml:space="preserve"> </w:t>
      </w:r>
      <w:r w:rsidR="001A224A">
        <w:rPr>
          <w:sz w:val="22"/>
          <w:szCs w:val="22"/>
        </w:rPr>
        <w:t>r</w:t>
      </w:r>
      <w:r w:rsidRPr="001C314C">
        <w:rPr>
          <w:sz w:val="22"/>
          <w:szCs w:val="22"/>
        </w:rPr>
        <w:t>. w Hajnówce pomiędzy:</w:t>
      </w:r>
    </w:p>
    <w:p w14:paraId="191A6F3E" w14:textId="1DAD2176" w:rsidR="001722F0" w:rsidRPr="001C314C" w:rsidRDefault="001722F0" w:rsidP="001C314C">
      <w:pPr>
        <w:ind w:right="610"/>
        <w:jc w:val="both"/>
        <w:rPr>
          <w:b/>
          <w:i/>
          <w:sz w:val="22"/>
          <w:szCs w:val="22"/>
        </w:rPr>
      </w:pPr>
      <w:r w:rsidRPr="001C314C">
        <w:rPr>
          <w:b/>
          <w:i/>
          <w:sz w:val="22"/>
          <w:szCs w:val="22"/>
        </w:rPr>
        <w:t>Samodzielnym   Publicznym   Zakładem   Opieki   Zdrowotnej w Hajnówce</w:t>
      </w:r>
    </w:p>
    <w:p w14:paraId="262A6AED" w14:textId="77777777" w:rsidR="001722F0" w:rsidRPr="001C314C" w:rsidRDefault="00500D2D" w:rsidP="001C314C">
      <w:pPr>
        <w:tabs>
          <w:tab w:val="left" w:pos="9356"/>
        </w:tabs>
        <w:ind w:right="610"/>
        <w:jc w:val="both"/>
        <w:rPr>
          <w:sz w:val="22"/>
          <w:szCs w:val="22"/>
        </w:rPr>
      </w:pPr>
      <w:r w:rsidRPr="001C314C">
        <w:rPr>
          <w:b/>
          <w:i/>
          <w:sz w:val="22"/>
          <w:szCs w:val="22"/>
        </w:rPr>
        <w:t xml:space="preserve">17-200 </w:t>
      </w:r>
      <w:r w:rsidR="001722F0" w:rsidRPr="001C314C">
        <w:rPr>
          <w:b/>
          <w:i/>
          <w:sz w:val="22"/>
          <w:szCs w:val="22"/>
        </w:rPr>
        <w:t>Hajnówka</w:t>
      </w:r>
      <w:r w:rsidRPr="001C314C">
        <w:rPr>
          <w:b/>
          <w:i/>
          <w:sz w:val="22"/>
          <w:szCs w:val="22"/>
        </w:rPr>
        <w:t xml:space="preserve">, </w:t>
      </w:r>
      <w:r w:rsidR="001722F0" w:rsidRPr="001C314C">
        <w:rPr>
          <w:b/>
          <w:i/>
          <w:sz w:val="22"/>
          <w:szCs w:val="22"/>
        </w:rPr>
        <w:t xml:space="preserve">ul. </w:t>
      </w:r>
      <w:r w:rsidR="00862B69" w:rsidRPr="001C314C">
        <w:rPr>
          <w:b/>
          <w:i/>
          <w:sz w:val="22"/>
          <w:szCs w:val="22"/>
        </w:rPr>
        <w:t xml:space="preserve">Doc. Adama </w:t>
      </w:r>
      <w:proofErr w:type="spellStart"/>
      <w:r w:rsidR="00862B69" w:rsidRPr="001C314C">
        <w:rPr>
          <w:b/>
          <w:i/>
          <w:sz w:val="22"/>
          <w:szCs w:val="22"/>
        </w:rPr>
        <w:t>Dowgirda</w:t>
      </w:r>
      <w:proofErr w:type="spellEnd"/>
      <w:r w:rsidR="00862B69" w:rsidRPr="001C314C">
        <w:rPr>
          <w:b/>
          <w:i/>
          <w:sz w:val="22"/>
          <w:szCs w:val="22"/>
        </w:rPr>
        <w:t xml:space="preserve"> 9</w:t>
      </w:r>
      <w:r w:rsidR="001722F0" w:rsidRPr="001C314C">
        <w:rPr>
          <w:sz w:val="22"/>
          <w:szCs w:val="22"/>
        </w:rPr>
        <w:t>, wpisanym do rejestru stowarzyszeń, innych organizacji społecznych i zawodowych, fundacji i</w:t>
      </w:r>
      <w:r w:rsidR="004444E2" w:rsidRPr="001C314C">
        <w:rPr>
          <w:sz w:val="22"/>
          <w:szCs w:val="22"/>
        </w:rPr>
        <w:t xml:space="preserve"> samodzielnych</w:t>
      </w:r>
      <w:r w:rsidR="001722F0" w:rsidRPr="001C314C">
        <w:rPr>
          <w:sz w:val="22"/>
          <w:szCs w:val="22"/>
        </w:rPr>
        <w:t xml:space="preserve"> publicznych zakładów opieki zdrowotnej prowadzonym przez Sąd Rejonowy w Białymstoku, XII Wydział Gospodarczy Krajowego Rejestru Sądowego pod numerem 0000007070, NIP: 543-17-71-354, REGON: 050582500</w:t>
      </w:r>
    </w:p>
    <w:p w14:paraId="4454D1ED" w14:textId="77777777" w:rsidR="001722F0" w:rsidRPr="001C314C" w:rsidRDefault="001722F0" w:rsidP="001C314C">
      <w:pPr>
        <w:ind w:right="610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reprezentowanym przez:</w:t>
      </w:r>
    </w:p>
    <w:p w14:paraId="0506440C" w14:textId="383A3F44" w:rsidR="001722F0" w:rsidRPr="001C314C" w:rsidRDefault="001722F0" w:rsidP="001C314C">
      <w:pPr>
        <w:ind w:right="610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Grzegorza Tomaszuk - Dyrektora SP ZOZ</w:t>
      </w:r>
    </w:p>
    <w:p w14:paraId="5C6D36C2" w14:textId="77777777" w:rsidR="001722F0" w:rsidRPr="001C314C" w:rsidRDefault="001722F0" w:rsidP="001C314C">
      <w:pPr>
        <w:ind w:right="610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zwanym w treści umowy „</w:t>
      </w:r>
      <w:r w:rsidR="00EB3CB6" w:rsidRPr="001C314C">
        <w:rPr>
          <w:sz w:val="22"/>
          <w:szCs w:val="22"/>
        </w:rPr>
        <w:t>Zamawiającym</w:t>
      </w:r>
      <w:r w:rsidRPr="001C314C">
        <w:rPr>
          <w:sz w:val="22"/>
          <w:szCs w:val="22"/>
        </w:rPr>
        <w:t>”,</w:t>
      </w:r>
    </w:p>
    <w:p w14:paraId="64DA855E" w14:textId="77777777" w:rsidR="001722F0" w:rsidRPr="001C314C" w:rsidRDefault="001722F0" w:rsidP="001C314C">
      <w:pPr>
        <w:ind w:right="610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a</w:t>
      </w:r>
    </w:p>
    <w:p w14:paraId="0BE7DC10" w14:textId="133D7144" w:rsidR="00AE5247" w:rsidRDefault="00994B32" w:rsidP="001C314C">
      <w:pPr>
        <w:ind w:right="61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………………………………</w:t>
      </w:r>
      <w:r w:rsidR="00AE5247">
        <w:rPr>
          <w:sz w:val="22"/>
          <w:szCs w:val="22"/>
        </w:rPr>
        <w:t xml:space="preserve"> </w:t>
      </w:r>
    </w:p>
    <w:p w14:paraId="2E3B5FA2" w14:textId="7AFD091A" w:rsidR="001722F0" w:rsidRPr="001C314C" w:rsidRDefault="001722F0" w:rsidP="001C314C">
      <w:pPr>
        <w:ind w:right="610"/>
        <w:jc w:val="both"/>
        <w:rPr>
          <w:sz w:val="22"/>
          <w:szCs w:val="22"/>
        </w:rPr>
      </w:pPr>
    </w:p>
    <w:p w14:paraId="36D0A6B0" w14:textId="3BCAAF2F" w:rsidR="00763542" w:rsidRPr="001C314C" w:rsidRDefault="001722F0" w:rsidP="001C314C">
      <w:pPr>
        <w:ind w:right="610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zwanym w treśc</w:t>
      </w:r>
      <w:r w:rsidR="00763542" w:rsidRPr="001C314C">
        <w:rPr>
          <w:sz w:val="22"/>
          <w:szCs w:val="22"/>
        </w:rPr>
        <w:t>i umowy „</w:t>
      </w:r>
      <w:r w:rsidR="00EB3CB6" w:rsidRPr="001C314C">
        <w:rPr>
          <w:sz w:val="22"/>
          <w:szCs w:val="22"/>
        </w:rPr>
        <w:t>Wykonawcą</w:t>
      </w:r>
      <w:r w:rsidR="00763542" w:rsidRPr="001C314C">
        <w:rPr>
          <w:sz w:val="22"/>
          <w:szCs w:val="22"/>
        </w:rPr>
        <w:t>”.</w:t>
      </w:r>
    </w:p>
    <w:p w14:paraId="7D9789CC" w14:textId="77777777" w:rsidR="00763542" w:rsidRPr="001C314C" w:rsidRDefault="00763542" w:rsidP="001C314C">
      <w:pPr>
        <w:ind w:right="610"/>
        <w:jc w:val="both"/>
        <w:rPr>
          <w:sz w:val="22"/>
          <w:szCs w:val="22"/>
        </w:rPr>
      </w:pPr>
    </w:p>
    <w:p w14:paraId="09900F05" w14:textId="69AF616F" w:rsidR="001A224A" w:rsidRPr="001A224A" w:rsidRDefault="001A224A" w:rsidP="001A224A">
      <w:pPr>
        <w:widowControl w:val="0"/>
        <w:spacing w:before="120"/>
        <w:jc w:val="both"/>
        <w:rPr>
          <w:rFonts w:eastAsia="SimSun"/>
          <w:kern w:val="1"/>
          <w:sz w:val="22"/>
          <w:szCs w:val="22"/>
          <w:lang w:bidi="hi-IN"/>
        </w:rPr>
      </w:pPr>
      <w:r w:rsidRPr="001A224A">
        <w:rPr>
          <w:rFonts w:eastAsia="SimSun"/>
          <w:kern w:val="1"/>
          <w:sz w:val="22"/>
          <w:szCs w:val="22"/>
          <w:lang w:bidi="hi-IN"/>
        </w:rPr>
        <w:t>W wyniku dokona</w:t>
      </w:r>
      <w:r w:rsidR="00994B32">
        <w:rPr>
          <w:rFonts w:eastAsia="SimSun"/>
          <w:kern w:val="1"/>
          <w:sz w:val="22"/>
          <w:szCs w:val="22"/>
          <w:lang w:bidi="hi-IN"/>
        </w:rPr>
        <w:t>nych uzgodnień pomiędzy Samodzielnym Publicznym Zakładem Opieki zdrowotnej w Hajnówce a Wykonawcą działając zgodnie z</w:t>
      </w:r>
      <w:r w:rsidRPr="001A224A">
        <w:rPr>
          <w:rFonts w:eastAsia="SimSun"/>
          <w:kern w:val="1"/>
          <w:sz w:val="22"/>
          <w:szCs w:val="22"/>
          <w:lang w:bidi="hi-IN"/>
        </w:rPr>
        <w:t xml:space="preserve"> Regulamin</w:t>
      </w:r>
      <w:r w:rsidR="00994B32">
        <w:rPr>
          <w:rFonts w:eastAsia="SimSun"/>
          <w:kern w:val="1"/>
          <w:sz w:val="22"/>
          <w:szCs w:val="22"/>
          <w:lang w:bidi="hi-IN"/>
        </w:rPr>
        <w:t>em</w:t>
      </w:r>
      <w:r w:rsidRPr="001A224A">
        <w:rPr>
          <w:rFonts w:eastAsia="SimSun"/>
          <w:kern w:val="1"/>
          <w:sz w:val="22"/>
          <w:szCs w:val="22"/>
          <w:lang w:bidi="hi-IN"/>
        </w:rPr>
        <w:t xml:space="preserve"> udziel</w:t>
      </w:r>
      <w:r w:rsidR="00994B32">
        <w:rPr>
          <w:rFonts w:eastAsia="SimSun"/>
          <w:kern w:val="1"/>
          <w:sz w:val="22"/>
          <w:szCs w:val="22"/>
          <w:lang w:bidi="hi-IN"/>
        </w:rPr>
        <w:t>a</w:t>
      </w:r>
      <w:r w:rsidRPr="001A224A">
        <w:rPr>
          <w:rFonts w:eastAsia="SimSun"/>
          <w:kern w:val="1"/>
          <w:sz w:val="22"/>
          <w:szCs w:val="22"/>
          <w:lang w:bidi="hi-IN"/>
        </w:rPr>
        <w:t xml:space="preserve">nia zamówień publicznych </w:t>
      </w:r>
      <w:r w:rsidR="00994B32">
        <w:rPr>
          <w:rFonts w:eastAsia="SimSun"/>
          <w:kern w:val="1"/>
          <w:sz w:val="22"/>
          <w:szCs w:val="22"/>
          <w:lang w:bidi="hi-IN"/>
        </w:rPr>
        <w:t xml:space="preserve">o wartości nieprzekraczającej </w:t>
      </w:r>
      <w:r w:rsidRPr="001A224A">
        <w:rPr>
          <w:rFonts w:eastAsia="SimSun"/>
          <w:kern w:val="1"/>
          <w:sz w:val="22"/>
          <w:szCs w:val="22"/>
          <w:lang w:bidi="hi-IN"/>
        </w:rPr>
        <w:t>1</w:t>
      </w:r>
      <w:r w:rsidR="00994B32">
        <w:rPr>
          <w:rFonts w:eastAsia="SimSun"/>
          <w:kern w:val="1"/>
          <w:sz w:val="22"/>
          <w:szCs w:val="22"/>
          <w:lang w:bidi="hi-IN"/>
        </w:rPr>
        <w:t>7</w:t>
      </w:r>
      <w:r w:rsidRPr="001A224A">
        <w:rPr>
          <w:rFonts w:eastAsia="SimSun"/>
          <w:kern w:val="1"/>
          <w:sz w:val="22"/>
          <w:szCs w:val="22"/>
          <w:lang w:bidi="hi-IN"/>
        </w:rPr>
        <w:t xml:space="preserve">0 tys. zł netto, została zawarta umowa o następującej treści: </w:t>
      </w:r>
    </w:p>
    <w:p w14:paraId="346ACD87" w14:textId="77777777" w:rsidR="00610FC0" w:rsidRDefault="00610FC0" w:rsidP="002F602B">
      <w:pPr>
        <w:ind w:right="610"/>
        <w:rPr>
          <w:sz w:val="22"/>
          <w:szCs w:val="22"/>
        </w:rPr>
      </w:pPr>
    </w:p>
    <w:p w14:paraId="22F23E3F" w14:textId="4CFD81D6" w:rsidR="001722F0" w:rsidRPr="001C314C" w:rsidRDefault="001722F0" w:rsidP="001C314C">
      <w:pPr>
        <w:ind w:right="610"/>
        <w:jc w:val="center"/>
        <w:rPr>
          <w:sz w:val="22"/>
          <w:szCs w:val="22"/>
        </w:rPr>
      </w:pPr>
      <w:r w:rsidRPr="001C314C">
        <w:rPr>
          <w:sz w:val="22"/>
          <w:szCs w:val="22"/>
        </w:rPr>
        <w:t>§ 1.</w:t>
      </w:r>
    </w:p>
    <w:p w14:paraId="2522069C" w14:textId="0839C47B" w:rsidR="00B97D76" w:rsidRDefault="00EB3CB6" w:rsidP="00E9726B">
      <w:pPr>
        <w:pStyle w:val="Akapitzlist"/>
        <w:numPr>
          <w:ilvl w:val="0"/>
          <w:numId w:val="9"/>
        </w:numPr>
        <w:ind w:left="284" w:right="56" w:hanging="284"/>
        <w:jc w:val="both"/>
        <w:rPr>
          <w:sz w:val="22"/>
          <w:szCs w:val="22"/>
        </w:rPr>
      </w:pPr>
      <w:r w:rsidRPr="00EB67C1">
        <w:rPr>
          <w:sz w:val="22"/>
          <w:szCs w:val="22"/>
        </w:rPr>
        <w:t xml:space="preserve">Wykonawca </w:t>
      </w:r>
      <w:r w:rsidR="001722F0" w:rsidRPr="00EB67C1">
        <w:rPr>
          <w:sz w:val="22"/>
          <w:szCs w:val="22"/>
        </w:rPr>
        <w:t>zobowiązuj</w:t>
      </w:r>
      <w:r w:rsidR="000771E3" w:rsidRPr="00EB67C1">
        <w:rPr>
          <w:sz w:val="22"/>
          <w:szCs w:val="22"/>
        </w:rPr>
        <w:t xml:space="preserve">e się do świadczenia usług </w:t>
      </w:r>
      <w:r w:rsidR="00F81A6C" w:rsidRPr="00EB67C1">
        <w:rPr>
          <w:sz w:val="22"/>
          <w:szCs w:val="22"/>
        </w:rPr>
        <w:t xml:space="preserve">sprzątania pomieszczeń </w:t>
      </w:r>
      <w:r w:rsidR="00EB67C1" w:rsidRPr="00EB67C1">
        <w:rPr>
          <w:sz w:val="22"/>
          <w:szCs w:val="22"/>
        </w:rPr>
        <w:t>w obiek</w:t>
      </w:r>
      <w:r w:rsidR="00B97D76">
        <w:rPr>
          <w:sz w:val="22"/>
          <w:szCs w:val="22"/>
        </w:rPr>
        <w:t>tach</w:t>
      </w:r>
      <w:r w:rsidR="00EB67C1" w:rsidRPr="00EB67C1">
        <w:rPr>
          <w:sz w:val="22"/>
          <w:szCs w:val="22"/>
        </w:rPr>
        <w:t xml:space="preserve"> SPZOZ w Hajnówce </w:t>
      </w:r>
      <w:r w:rsidR="00B97D76">
        <w:rPr>
          <w:sz w:val="22"/>
          <w:szCs w:val="22"/>
        </w:rPr>
        <w:t>w 2 lokalizacjach:</w:t>
      </w:r>
    </w:p>
    <w:p w14:paraId="6696E609" w14:textId="0AC3AFD0" w:rsidR="00EB67C1" w:rsidRDefault="002145C4" w:rsidP="00E9726B">
      <w:pPr>
        <w:pStyle w:val="Akapitzlist"/>
        <w:numPr>
          <w:ilvl w:val="0"/>
          <w:numId w:val="10"/>
        </w:numPr>
        <w:ind w:right="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B67C1" w:rsidRPr="002145C4">
        <w:rPr>
          <w:sz w:val="22"/>
          <w:szCs w:val="22"/>
        </w:rPr>
        <w:t xml:space="preserve">Szpital im. Włodzimierza </w:t>
      </w:r>
      <w:proofErr w:type="spellStart"/>
      <w:r w:rsidR="00EB67C1" w:rsidRPr="002145C4">
        <w:rPr>
          <w:sz w:val="22"/>
          <w:szCs w:val="22"/>
        </w:rPr>
        <w:t>Mantiuka</w:t>
      </w:r>
      <w:proofErr w:type="spellEnd"/>
      <w:r w:rsidR="00EB67C1" w:rsidRPr="002145C4">
        <w:rPr>
          <w:sz w:val="22"/>
          <w:szCs w:val="22"/>
        </w:rPr>
        <w:t xml:space="preserve"> przy ul. Doc. Adama </w:t>
      </w:r>
      <w:proofErr w:type="spellStart"/>
      <w:r w:rsidR="00EB67C1" w:rsidRPr="002145C4">
        <w:rPr>
          <w:sz w:val="22"/>
          <w:szCs w:val="22"/>
        </w:rPr>
        <w:t>Dowgirda</w:t>
      </w:r>
      <w:proofErr w:type="spellEnd"/>
      <w:r w:rsidR="00EB67C1" w:rsidRPr="002145C4">
        <w:rPr>
          <w:sz w:val="22"/>
          <w:szCs w:val="22"/>
        </w:rPr>
        <w:t xml:space="preserve"> 9 w Hajnówce,</w:t>
      </w:r>
    </w:p>
    <w:p w14:paraId="64FE49BD" w14:textId="0CD98136" w:rsidR="00B97D76" w:rsidRPr="002145C4" w:rsidRDefault="00B97D76" w:rsidP="00E9726B">
      <w:pPr>
        <w:pStyle w:val="Akapitzlist"/>
        <w:numPr>
          <w:ilvl w:val="0"/>
          <w:numId w:val="10"/>
        </w:numPr>
        <w:ind w:right="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Przychodnia Rejon 1 przy ul. Piłsudskiego 10</w:t>
      </w:r>
    </w:p>
    <w:p w14:paraId="46485A04" w14:textId="2B335E67" w:rsidR="005C75E2" w:rsidRPr="001C314C" w:rsidRDefault="00965AC3" w:rsidP="001C314C">
      <w:pPr>
        <w:ind w:left="284" w:right="56" w:hanging="284"/>
        <w:jc w:val="both"/>
        <w:rPr>
          <w:sz w:val="22"/>
          <w:szCs w:val="22"/>
        </w:rPr>
      </w:pPr>
      <w:r w:rsidRPr="001C314C">
        <w:rPr>
          <w:sz w:val="22"/>
          <w:szCs w:val="22"/>
        </w:rPr>
        <w:t xml:space="preserve">2. </w:t>
      </w:r>
      <w:r w:rsidR="005B5681" w:rsidRPr="001C314C">
        <w:rPr>
          <w:sz w:val="22"/>
          <w:szCs w:val="22"/>
        </w:rPr>
        <w:t>Warunki świadczenia usług, zakres s</w:t>
      </w:r>
      <w:r w:rsidR="00867BDB" w:rsidRPr="001C314C">
        <w:rPr>
          <w:sz w:val="22"/>
          <w:szCs w:val="22"/>
        </w:rPr>
        <w:t>p</w:t>
      </w:r>
      <w:r w:rsidR="006E4816">
        <w:rPr>
          <w:sz w:val="22"/>
          <w:szCs w:val="22"/>
        </w:rPr>
        <w:t xml:space="preserve">rzątania zawiera załącznik nr </w:t>
      </w:r>
      <w:r w:rsidR="00B97D76">
        <w:rPr>
          <w:sz w:val="22"/>
          <w:szCs w:val="22"/>
        </w:rPr>
        <w:t>3</w:t>
      </w:r>
      <w:r w:rsidR="00283973" w:rsidRPr="001C314C">
        <w:rPr>
          <w:sz w:val="22"/>
          <w:szCs w:val="22"/>
        </w:rPr>
        <w:t xml:space="preserve"> do umowy</w:t>
      </w:r>
      <w:r w:rsidR="001C314C">
        <w:rPr>
          <w:sz w:val="22"/>
          <w:szCs w:val="22"/>
        </w:rPr>
        <w:t xml:space="preserve"> </w:t>
      </w:r>
      <w:r w:rsidR="005B5681" w:rsidRPr="001C314C">
        <w:rPr>
          <w:sz w:val="22"/>
          <w:szCs w:val="22"/>
        </w:rPr>
        <w:t>–</w:t>
      </w:r>
      <w:r w:rsidR="00312B5D">
        <w:rPr>
          <w:sz w:val="22"/>
          <w:szCs w:val="22"/>
        </w:rPr>
        <w:t xml:space="preserve"> </w:t>
      </w:r>
      <w:r w:rsidR="005B5681" w:rsidRPr="001C314C">
        <w:rPr>
          <w:sz w:val="22"/>
          <w:szCs w:val="22"/>
        </w:rPr>
        <w:t>„Warunki świadczenia usługi”.</w:t>
      </w:r>
    </w:p>
    <w:p w14:paraId="60B22AE9" w14:textId="5FFB868A" w:rsidR="005C75E2" w:rsidRPr="001C314C" w:rsidRDefault="00C544D3" w:rsidP="001C314C">
      <w:pPr>
        <w:ind w:left="284" w:right="56" w:hanging="284"/>
        <w:jc w:val="both"/>
        <w:rPr>
          <w:sz w:val="22"/>
          <w:szCs w:val="22"/>
        </w:rPr>
      </w:pPr>
      <w:r w:rsidRPr="001C314C">
        <w:rPr>
          <w:sz w:val="22"/>
          <w:szCs w:val="22"/>
        </w:rPr>
        <w:t xml:space="preserve">3. </w:t>
      </w:r>
      <w:r w:rsidR="005B5681" w:rsidRPr="001C314C">
        <w:rPr>
          <w:sz w:val="22"/>
          <w:szCs w:val="22"/>
        </w:rPr>
        <w:t xml:space="preserve">Wykaz powierzchni do sprzątania w SP ZOZ w Hajnówce, </w:t>
      </w:r>
      <w:r w:rsidR="00091726" w:rsidRPr="001C314C">
        <w:rPr>
          <w:sz w:val="22"/>
          <w:szCs w:val="22"/>
        </w:rPr>
        <w:t>z</w:t>
      </w:r>
      <w:r w:rsidR="00867BDB" w:rsidRPr="001C314C">
        <w:rPr>
          <w:sz w:val="22"/>
          <w:szCs w:val="22"/>
        </w:rPr>
        <w:t>awiera załącznik nr</w:t>
      </w:r>
      <w:r w:rsidR="00A11E4C">
        <w:rPr>
          <w:sz w:val="22"/>
          <w:szCs w:val="22"/>
        </w:rPr>
        <w:t xml:space="preserve"> </w:t>
      </w:r>
      <w:r w:rsidR="009203EE">
        <w:rPr>
          <w:sz w:val="22"/>
          <w:szCs w:val="22"/>
        </w:rPr>
        <w:t>2</w:t>
      </w:r>
      <w:r w:rsidR="00E37AF1">
        <w:rPr>
          <w:sz w:val="22"/>
          <w:szCs w:val="22"/>
        </w:rPr>
        <w:t xml:space="preserve"> </w:t>
      </w:r>
      <w:r w:rsidR="00283973" w:rsidRPr="001C314C">
        <w:rPr>
          <w:sz w:val="22"/>
          <w:szCs w:val="22"/>
        </w:rPr>
        <w:t>do umowy</w:t>
      </w:r>
      <w:r w:rsidR="005B5681" w:rsidRPr="001C314C">
        <w:rPr>
          <w:sz w:val="22"/>
          <w:szCs w:val="22"/>
        </w:rPr>
        <w:t xml:space="preserve"> – „Wykaz powierzchni do sprzątania”.</w:t>
      </w:r>
    </w:p>
    <w:p w14:paraId="2E251638" w14:textId="6CB96657" w:rsidR="005B5681" w:rsidRPr="001C314C" w:rsidRDefault="005B5681" w:rsidP="001C314C">
      <w:pPr>
        <w:ind w:left="284" w:right="56" w:hanging="284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4. Zakres usług utrzymania higieny pom</w:t>
      </w:r>
      <w:r w:rsidR="00BA4F94" w:rsidRPr="001C314C">
        <w:rPr>
          <w:sz w:val="22"/>
          <w:szCs w:val="22"/>
        </w:rPr>
        <w:t xml:space="preserve">ieszczeń i sprzętu z podziałem </w:t>
      </w:r>
      <w:r w:rsidRPr="001C314C">
        <w:rPr>
          <w:sz w:val="22"/>
          <w:szCs w:val="22"/>
        </w:rPr>
        <w:t xml:space="preserve">na czynności codzienne i cotygodniowe oraz okresowe zawarte </w:t>
      </w:r>
      <w:r w:rsidR="009261E1" w:rsidRPr="001C314C">
        <w:rPr>
          <w:sz w:val="22"/>
          <w:szCs w:val="22"/>
        </w:rPr>
        <w:t>są w</w:t>
      </w:r>
      <w:r w:rsidR="00867BDB" w:rsidRPr="001C314C">
        <w:rPr>
          <w:sz w:val="22"/>
          <w:szCs w:val="22"/>
        </w:rPr>
        <w:t xml:space="preserve"> załączniku nr </w:t>
      </w:r>
      <w:r w:rsidR="00EA0231">
        <w:rPr>
          <w:sz w:val="22"/>
          <w:szCs w:val="22"/>
        </w:rPr>
        <w:t>4</w:t>
      </w:r>
      <w:r w:rsidR="00064299">
        <w:rPr>
          <w:sz w:val="22"/>
          <w:szCs w:val="22"/>
        </w:rPr>
        <w:t xml:space="preserve"> </w:t>
      </w:r>
      <w:r w:rsidR="00283973" w:rsidRPr="001C314C">
        <w:rPr>
          <w:sz w:val="22"/>
          <w:szCs w:val="22"/>
        </w:rPr>
        <w:t>do umowy-</w:t>
      </w:r>
      <w:r w:rsidRPr="001C314C">
        <w:rPr>
          <w:sz w:val="22"/>
          <w:szCs w:val="22"/>
        </w:rPr>
        <w:t xml:space="preserve"> „Plan utrzymania higieny pomieszczeń i sprzętu”.</w:t>
      </w:r>
    </w:p>
    <w:p w14:paraId="5FD2398F" w14:textId="77777777" w:rsidR="00AA028D" w:rsidRPr="001C314C" w:rsidRDefault="005B5681" w:rsidP="001C314C">
      <w:pPr>
        <w:ind w:left="284" w:right="56" w:hanging="284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5</w:t>
      </w:r>
      <w:r w:rsidR="00C544D3" w:rsidRPr="001C314C">
        <w:rPr>
          <w:sz w:val="22"/>
          <w:szCs w:val="22"/>
        </w:rPr>
        <w:t xml:space="preserve">. </w:t>
      </w:r>
      <w:r w:rsidR="00AA028D" w:rsidRPr="001C314C">
        <w:rPr>
          <w:sz w:val="22"/>
          <w:szCs w:val="22"/>
        </w:rPr>
        <w:t xml:space="preserve">Zamawiający w pełni zabezpiecza Wykonawcę w środki czystościowe i w niezbędny sprzęt do świadczenia usług sprzątania </w:t>
      </w:r>
      <w:r w:rsidR="009261E1" w:rsidRPr="001C314C">
        <w:rPr>
          <w:sz w:val="22"/>
          <w:szCs w:val="22"/>
        </w:rPr>
        <w:t>pomieszczeń.</w:t>
      </w:r>
    </w:p>
    <w:p w14:paraId="1EF70D46" w14:textId="77777777" w:rsidR="00F606F7" w:rsidRPr="001C314C" w:rsidRDefault="005B5681" w:rsidP="001C314C">
      <w:pPr>
        <w:ind w:left="284" w:right="56" w:hanging="284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6</w:t>
      </w:r>
      <w:r w:rsidR="00C544D3" w:rsidRPr="001C314C">
        <w:rPr>
          <w:sz w:val="22"/>
          <w:szCs w:val="22"/>
        </w:rPr>
        <w:t xml:space="preserve">. </w:t>
      </w:r>
      <w:r w:rsidR="00F606F7" w:rsidRPr="001C314C">
        <w:rPr>
          <w:sz w:val="22"/>
          <w:szCs w:val="22"/>
        </w:rPr>
        <w:t>Wykonawca we własnym zakresie zapewnia sobie środk</w:t>
      </w:r>
      <w:r w:rsidR="009146CA" w:rsidRPr="001C314C">
        <w:rPr>
          <w:sz w:val="22"/>
          <w:szCs w:val="22"/>
        </w:rPr>
        <w:t xml:space="preserve">i ochrony osobistej: fartuchy, </w:t>
      </w:r>
      <w:r w:rsidR="00F606F7" w:rsidRPr="001C314C">
        <w:rPr>
          <w:sz w:val="22"/>
          <w:szCs w:val="22"/>
        </w:rPr>
        <w:t>obuwie ochronne.</w:t>
      </w:r>
    </w:p>
    <w:p w14:paraId="0E90E828" w14:textId="7B754625" w:rsidR="00DB49F5" w:rsidRPr="002F602B" w:rsidRDefault="009F6EDE" w:rsidP="002F602B">
      <w:pPr>
        <w:ind w:left="284" w:right="56" w:hanging="284"/>
        <w:jc w:val="both"/>
        <w:rPr>
          <w:strike/>
          <w:sz w:val="22"/>
          <w:szCs w:val="22"/>
        </w:rPr>
      </w:pPr>
      <w:r w:rsidRPr="001C314C">
        <w:rPr>
          <w:sz w:val="22"/>
          <w:szCs w:val="22"/>
        </w:rPr>
        <w:t>7. Wykonawca bę</w:t>
      </w:r>
      <w:r w:rsidR="00190BDB" w:rsidRPr="001C314C">
        <w:rPr>
          <w:sz w:val="22"/>
          <w:szCs w:val="22"/>
        </w:rPr>
        <w:t>dzie realizował umowę osobiście</w:t>
      </w:r>
      <w:r w:rsidR="0059163B">
        <w:rPr>
          <w:sz w:val="22"/>
          <w:szCs w:val="22"/>
        </w:rPr>
        <w:t>.</w:t>
      </w:r>
    </w:p>
    <w:p w14:paraId="56034F56" w14:textId="77777777" w:rsidR="008748CB" w:rsidRDefault="008748CB" w:rsidP="001C314C">
      <w:pPr>
        <w:ind w:right="610"/>
        <w:jc w:val="center"/>
        <w:rPr>
          <w:sz w:val="22"/>
          <w:szCs w:val="22"/>
        </w:rPr>
      </w:pPr>
    </w:p>
    <w:p w14:paraId="5CADDB0F" w14:textId="41904066" w:rsidR="001722F0" w:rsidRPr="001C314C" w:rsidRDefault="001722F0" w:rsidP="001C314C">
      <w:pPr>
        <w:ind w:right="610"/>
        <w:jc w:val="center"/>
        <w:rPr>
          <w:sz w:val="22"/>
          <w:szCs w:val="22"/>
        </w:rPr>
      </w:pPr>
      <w:r w:rsidRPr="001C314C">
        <w:rPr>
          <w:sz w:val="22"/>
          <w:szCs w:val="22"/>
        </w:rPr>
        <w:t xml:space="preserve">§ </w:t>
      </w:r>
      <w:r w:rsidR="00610FC0">
        <w:rPr>
          <w:sz w:val="22"/>
          <w:szCs w:val="22"/>
        </w:rPr>
        <w:t>2</w:t>
      </w:r>
      <w:r w:rsidRPr="001C314C">
        <w:rPr>
          <w:sz w:val="22"/>
          <w:szCs w:val="22"/>
        </w:rPr>
        <w:t>.</w:t>
      </w:r>
    </w:p>
    <w:p w14:paraId="14B9AAFD" w14:textId="5F8EBC24" w:rsidR="001722F0" w:rsidRPr="001C314C" w:rsidRDefault="002B2437" w:rsidP="001C314C">
      <w:pPr>
        <w:ind w:right="527"/>
        <w:jc w:val="both"/>
        <w:rPr>
          <w:rFonts w:eastAsia="Calibri"/>
          <w:bCs/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Wykonawca</w:t>
      </w:r>
      <w:r w:rsidR="0059163B">
        <w:rPr>
          <w:rFonts w:eastAsia="Calibri"/>
          <w:bCs/>
          <w:sz w:val="22"/>
          <w:szCs w:val="22"/>
        </w:rPr>
        <w:t xml:space="preserve"> </w:t>
      </w:r>
      <w:r w:rsidR="001722F0" w:rsidRPr="001C314C">
        <w:rPr>
          <w:rFonts w:eastAsia="Calibri"/>
          <w:bCs/>
          <w:sz w:val="22"/>
          <w:szCs w:val="22"/>
        </w:rPr>
        <w:t>we własnym zakresie powinien</w:t>
      </w:r>
      <w:r w:rsidR="000972C6">
        <w:rPr>
          <w:rFonts w:eastAsia="Calibri"/>
          <w:bCs/>
          <w:sz w:val="22"/>
          <w:szCs w:val="22"/>
        </w:rPr>
        <w:t xml:space="preserve"> </w:t>
      </w:r>
      <w:r w:rsidR="00DB49F5" w:rsidRPr="001C314C">
        <w:rPr>
          <w:sz w:val="22"/>
          <w:szCs w:val="22"/>
        </w:rPr>
        <w:t>posiadać</w:t>
      </w:r>
      <w:r w:rsidR="001722F0" w:rsidRPr="001C314C">
        <w:rPr>
          <w:rFonts w:eastAsia="Calibri"/>
          <w:bCs/>
          <w:sz w:val="22"/>
          <w:szCs w:val="22"/>
        </w:rPr>
        <w:t>:</w:t>
      </w:r>
    </w:p>
    <w:p w14:paraId="31E16BE6" w14:textId="77777777" w:rsidR="001722F0" w:rsidRPr="001C314C" w:rsidRDefault="001722F0" w:rsidP="00E9726B">
      <w:pPr>
        <w:numPr>
          <w:ilvl w:val="0"/>
          <w:numId w:val="3"/>
        </w:numPr>
        <w:ind w:right="56" w:hanging="643"/>
        <w:jc w:val="both"/>
        <w:rPr>
          <w:rFonts w:eastAsia="Calibri"/>
          <w:bCs/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aktualne badania profilaktyczne stwierdzające brak przeciwwskazań do wykonywania zadań wynikających z umowy,</w:t>
      </w:r>
    </w:p>
    <w:p w14:paraId="2FF5350A" w14:textId="77777777" w:rsidR="001722F0" w:rsidRPr="001C314C" w:rsidRDefault="001722F0" w:rsidP="00E9726B">
      <w:pPr>
        <w:numPr>
          <w:ilvl w:val="0"/>
          <w:numId w:val="3"/>
        </w:numPr>
        <w:ind w:left="0" w:right="-86" w:firstLine="0"/>
        <w:jc w:val="both"/>
        <w:rPr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 xml:space="preserve">aktualne szkolenie w zakresie bezpieczeństwa i higieny pracy potwierdzające zapoznanie się z zasadami bezpieczeństwa i higieny pracy obowiązującymi u </w:t>
      </w:r>
      <w:r w:rsidR="004F5A2A" w:rsidRPr="001C314C">
        <w:rPr>
          <w:rFonts w:eastAsia="Calibri"/>
          <w:bCs/>
          <w:sz w:val="22"/>
          <w:szCs w:val="22"/>
        </w:rPr>
        <w:t>Zamawiającego</w:t>
      </w:r>
      <w:r w:rsidRPr="001C314C">
        <w:rPr>
          <w:rFonts w:eastAsia="Calibri"/>
          <w:bCs/>
          <w:sz w:val="22"/>
          <w:szCs w:val="22"/>
        </w:rPr>
        <w:t>.</w:t>
      </w:r>
    </w:p>
    <w:p w14:paraId="6D009C58" w14:textId="77777777" w:rsidR="006D3048" w:rsidRPr="001C314C" w:rsidRDefault="00DB49F5" w:rsidP="00E9726B">
      <w:pPr>
        <w:numPr>
          <w:ilvl w:val="0"/>
          <w:numId w:val="3"/>
        </w:numPr>
        <w:ind w:left="0" w:right="527" w:firstLine="0"/>
        <w:jc w:val="both"/>
        <w:rPr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z</w:t>
      </w:r>
      <w:r w:rsidR="00B92D57" w:rsidRPr="001C314C">
        <w:rPr>
          <w:rFonts w:eastAsia="Calibri"/>
          <w:bCs/>
          <w:sz w:val="22"/>
          <w:szCs w:val="22"/>
        </w:rPr>
        <w:t>aświadczenie do celów sanitarno-epidemiologicznych,</w:t>
      </w:r>
    </w:p>
    <w:p w14:paraId="4B7AC265" w14:textId="77777777" w:rsidR="00B92D57" w:rsidRPr="001C314C" w:rsidRDefault="00DB49F5" w:rsidP="00E9726B">
      <w:pPr>
        <w:numPr>
          <w:ilvl w:val="0"/>
          <w:numId w:val="3"/>
        </w:numPr>
        <w:ind w:right="527" w:hanging="643"/>
        <w:jc w:val="both"/>
        <w:rPr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z</w:t>
      </w:r>
      <w:r w:rsidR="00B92D57" w:rsidRPr="001C314C">
        <w:rPr>
          <w:rFonts w:eastAsia="Calibri"/>
          <w:bCs/>
          <w:sz w:val="22"/>
          <w:szCs w:val="22"/>
        </w:rPr>
        <w:t xml:space="preserve">aświadczenie </w:t>
      </w:r>
      <w:r w:rsidR="00653DB2" w:rsidRPr="001C314C">
        <w:rPr>
          <w:rFonts w:eastAsia="Calibri"/>
          <w:bCs/>
          <w:sz w:val="22"/>
          <w:szCs w:val="22"/>
        </w:rPr>
        <w:t>o zaszczepieniu przeciwko WZW</w:t>
      </w:r>
      <w:r w:rsidR="00653DB2" w:rsidRPr="001C314C">
        <w:rPr>
          <w:sz w:val="22"/>
          <w:szCs w:val="22"/>
        </w:rPr>
        <w:t xml:space="preserve"> typu B,</w:t>
      </w:r>
    </w:p>
    <w:p w14:paraId="53948C99" w14:textId="241368C8" w:rsidR="001C314C" w:rsidRPr="00610FC0" w:rsidRDefault="00DB49F5" w:rsidP="00E9726B">
      <w:pPr>
        <w:numPr>
          <w:ilvl w:val="0"/>
          <w:numId w:val="3"/>
        </w:numPr>
        <w:ind w:left="0" w:right="527" w:firstLine="0"/>
        <w:jc w:val="both"/>
        <w:rPr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u</w:t>
      </w:r>
      <w:r w:rsidR="00B92D57" w:rsidRPr="001C314C">
        <w:rPr>
          <w:rFonts w:eastAsia="Calibri"/>
          <w:bCs/>
          <w:sz w:val="22"/>
          <w:szCs w:val="22"/>
        </w:rPr>
        <w:t>bezpieczenie od nas</w:t>
      </w:r>
      <w:r w:rsidR="00317C37" w:rsidRPr="001C314C">
        <w:rPr>
          <w:rFonts w:eastAsia="Calibri"/>
          <w:bCs/>
          <w:sz w:val="22"/>
          <w:szCs w:val="22"/>
        </w:rPr>
        <w:t>tępstw nieszczęśliwych wypadków na czas trwania umowy</w:t>
      </w:r>
      <w:r w:rsidR="00312B5D">
        <w:rPr>
          <w:rFonts w:eastAsia="Calibri"/>
          <w:bCs/>
          <w:sz w:val="22"/>
          <w:szCs w:val="22"/>
        </w:rPr>
        <w:t>.</w:t>
      </w:r>
    </w:p>
    <w:p w14:paraId="32914E36" w14:textId="77777777" w:rsidR="008748CB" w:rsidRDefault="002F602B" w:rsidP="002F602B">
      <w:pPr>
        <w:ind w:right="61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</w:t>
      </w:r>
    </w:p>
    <w:p w14:paraId="06E9094C" w14:textId="58077E9E" w:rsidR="001722F0" w:rsidRPr="001C314C" w:rsidRDefault="001722F0" w:rsidP="008748CB">
      <w:pPr>
        <w:ind w:right="610"/>
        <w:jc w:val="center"/>
        <w:rPr>
          <w:sz w:val="22"/>
          <w:szCs w:val="22"/>
        </w:rPr>
      </w:pPr>
      <w:r w:rsidRPr="001C314C">
        <w:rPr>
          <w:sz w:val="22"/>
          <w:szCs w:val="22"/>
        </w:rPr>
        <w:t xml:space="preserve">§ </w:t>
      </w:r>
      <w:r w:rsidR="00610FC0">
        <w:rPr>
          <w:sz w:val="22"/>
          <w:szCs w:val="22"/>
        </w:rPr>
        <w:t>3</w:t>
      </w:r>
      <w:r w:rsidRPr="001C314C">
        <w:rPr>
          <w:sz w:val="22"/>
          <w:szCs w:val="22"/>
        </w:rPr>
        <w:t>.</w:t>
      </w:r>
    </w:p>
    <w:p w14:paraId="35165651" w14:textId="77777777" w:rsidR="001722F0" w:rsidRPr="001C314C" w:rsidRDefault="002B2437" w:rsidP="001C314C">
      <w:pPr>
        <w:ind w:right="669"/>
        <w:jc w:val="both"/>
        <w:rPr>
          <w:rFonts w:eastAsia="Calibri"/>
          <w:bCs/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Wykonawca</w:t>
      </w:r>
      <w:r w:rsidR="008D6814" w:rsidRPr="001C314C">
        <w:rPr>
          <w:rFonts w:eastAsia="Calibri"/>
          <w:bCs/>
          <w:sz w:val="22"/>
          <w:szCs w:val="22"/>
        </w:rPr>
        <w:t>/pracownik Wykonawcy</w:t>
      </w:r>
      <w:r w:rsidR="001722F0" w:rsidRPr="001C314C">
        <w:rPr>
          <w:rFonts w:eastAsia="Calibri"/>
          <w:bCs/>
          <w:sz w:val="22"/>
          <w:szCs w:val="22"/>
        </w:rPr>
        <w:t xml:space="preserve"> zobowiązany jest do:</w:t>
      </w:r>
    </w:p>
    <w:p w14:paraId="34FA33A0" w14:textId="77777777" w:rsidR="008D6814" w:rsidRPr="001C314C" w:rsidRDefault="001722F0" w:rsidP="00E9726B">
      <w:pPr>
        <w:numPr>
          <w:ilvl w:val="0"/>
          <w:numId w:val="4"/>
        </w:numPr>
        <w:ind w:left="510" w:right="669" w:hanging="510"/>
        <w:jc w:val="both"/>
        <w:rPr>
          <w:rFonts w:eastAsia="Calibri"/>
          <w:bCs/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przestrzegania porządku i dyscypliny pracy,</w:t>
      </w:r>
    </w:p>
    <w:p w14:paraId="2C3A4142" w14:textId="3D962211" w:rsidR="00610FC0" w:rsidRPr="0085095F" w:rsidRDefault="001722F0" w:rsidP="00E9726B">
      <w:pPr>
        <w:numPr>
          <w:ilvl w:val="0"/>
          <w:numId w:val="4"/>
        </w:numPr>
        <w:ind w:left="510" w:right="669" w:hanging="510"/>
        <w:jc w:val="both"/>
        <w:rPr>
          <w:rFonts w:eastAsia="Calibri"/>
          <w:bCs/>
          <w:sz w:val="22"/>
          <w:szCs w:val="22"/>
        </w:rPr>
      </w:pPr>
      <w:r w:rsidRPr="001C314C">
        <w:rPr>
          <w:rFonts w:eastAsia="Calibri"/>
          <w:bCs/>
          <w:sz w:val="22"/>
          <w:szCs w:val="22"/>
        </w:rPr>
        <w:t>przestrzegania przepisów oraz zasad be</w:t>
      </w:r>
      <w:r w:rsidR="00892362" w:rsidRPr="001C314C">
        <w:rPr>
          <w:rFonts w:eastAsia="Calibri"/>
          <w:bCs/>
          <w:sz w:val="22"/>
          <w:szCs w:val="22"/>
        </w:rPr>
        <w:t xml:space="preserve">zpieczeństwa i higieny pracy, a </w:t>
      </w:r>
      <w:r w:rsidRPr="001C314C">
        <w:rPr>
          <w:rFonts w:eastAsia="Calibri"/>
          <w:bCs/>
          <w:sz w:val="22"/>
          <w:szCs w:val="22"/>
        </w:rPr>
        <w:t>także przepisów przeciwpożarowych,</w:t>
      </w:r>
    </w:p>
    <w:p w14:paraId="65C9B3A8" w14:textId="43F3F094" w:rsidR="002145C4" w:rsidRPr="002F602B" w:rsidRDefault="002B2437" w:rsidP="00E9726B">
      <w:pPr>
        <w:pStyle w:val="Akapitzlist"/>
        <w:numPr>
          <w:ilvl w:val="0"/>
          <w:numId w:val="4"/>
        </w:numPr>
        <w:tabs>
          <w:tab w:val="clear" w:pos="643"/>
          <w:tab w:val="num" w:pos="426"/>
        </w:tabs>
        <w:ind w:left="426" w:hanging="426"/>
        <w:rPr>
          <w:rFonts w:eastAsia="Calibri"/>
          <w:bCs/>
          <w:sz w:val="22"/>
          <w:szCs w:val="22"/>
        </w:rPr>
      </w:pPr>
      <w:bookmarkStart w:id="0" w:name="_Hlk121399013"/>
      <w:r w:rsidRPr="009203EE">
        <w:rPr>
          <w:rFonts w:eastAsia="Calibri"/>
          <w:bCs/>
          <w:sz w:val="22"/>
          <w:szCs w:val="22"/>
        </w:rPr>
        <w:t xml:space="preserve">przestrzegania i stosowania wszelkich norm i procedur wynikających ze standardów </w:t>
      </w:r>
      <w:r w:rsidR="003C72B1" w:rsidRPr="009203EE">
        <w:rPr>
          <w:rFonts w:eastAsia="Calibri"/>
          <w:bCs/>
          <w:sz w:val="22"/>
          <w:szCs w:val="22"/>
        </w:rPr>
        <w:t>obowiązujących</w:t>
      </w:r>
      <w:r w:rsidR="007577F5">
        <w:rPr>
          <w:rFonts w:eastAsia="Calibri"/>
          <w:bCs/>
          <w:sz w:val="22"/>
          <w:szCs w:val="22"/>
        </w:rPr>
        <w:t xml:space="preserve"> </w:t>
      </w:r>
      <w:r w:rsidR="003C72B1" w:rsidRPr="009203EE">
        <w:rPr>
          <w:rFonts w:eastAsia="Calibri"/>
          <w:bCs/>
          <w:sz w:val="22"/>
          <w:szCs w:val="22"/>
        </w:rPr>
        <w:t>w Zakładzie</w:t>
      </w:r>
      <w:r w:rsidR="009203EE" w:rsidRPr="009203EE">
        <w:rPr>
          <w:rFonts w:eastAsia="Calibri"/>
          <w:bCs/>
          <w:sz w:val="22"/>
          <w:szCs w:val="22"/>
        </w:rPr>
        <w:t xml:space="preserve"> oraz </w:t>
      </w:r>
      <w:r w:rsidR="007577F5">
        <w:rPr>
          <w:rFonts w:eastAsia="Calibri"/>
          <w:bCs/>
          <w:sz w:val="22"/>
          <w:szCs w:val="22"/>
        </w:rPr>
        <w:t xml:space="preserve">określonych </w:t>
      </w:r>
      <w:r w:rsidR="009203EE" w:rsidRPr="009203EE">
        <w:rPr>
          <w:rFonts w:eastAsia="Calibri"/>
          <w:bCs/>
          <w:sz w:val="22"/>
          <w:szCs w:val="22"/>
        </w:rPr>
        <w:t>w aktach prawa wewnątrz zakładowego.</w:t>
      </w:r>
      <w:bookmarkEnd w:id="0"/>
    </w:p>
    <w:p w14:paraId="3B069B59" w14:textId="77777777" w:rsidR="008748CB" w:rsidRDefault="008748CB" w:rsidP="000972C6">
      <w:pPr>
        <w:ind w:right="610"/>
        <w:jc w:val="center"/>
        <w:rPr>
          <w:sz w:val="22"/>
          <w:szCs w:val="22"/>
        </w:rPr>
      </w:pPr>
    </w:p>
    <w:p w14:paraId="4E4A8464" w14:textId="0B724D27" w:rsidR="001722F0" w:rsidRPr="001C314C" w:rsidRDefault="006F3748" w:rsidP="000972C6">
      <w:pPr>
        <w:ind w:right="610"/>
        <w:jc w:val="center"/>
        <w:rPr>
          <w:sz w:val="22"/>
          <w:szCs w:val="22"/>
        </w:rPr>
      </w:pPr>
      <w:r w:rsidRPr="001C314C">
        <w:rPr>
          <w:sz w:val="22"/>
          <w:szCs w:val="22"/>
        </w:rPr>
        <w:lastRenderedPageBreak/>
        <w:t xml:space="preserve">§ </w:t>
      </w:r>
      <w:r w:rsidR="00610FC0">
        <w:rPr>
          <w:sz w:val="22"/>
          <w:szCs w:val="22"/>
        </w:rPr>
        <w:t>4</w:t>
      </w:r>
      <w:r w:rsidR="001722F0" w:rsidRPr="001C314C">
        <w:rPr>
          <w:sz w:val="22"/>
          <w:szCs w:val="22"/>
        </w:rPr>
        <w:t>.</w:t>
      </w:r>
    </w:p>
    <w:p w14:paraId="1BC5D256" w14:textId="77777777" w:rsidR="001722F0" w:rsidRPr="001C314C" w:rsidRDefault="002B2437" w:rsidP="00E9726B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bookmarkStart w:id="1" w:name="_Hlk121399183"/>
      <w:r w:rsidRPr="001C314C">
        <w:rPr>
          <w:sz w:val="22"/>
          <w:szCs w:val="22"/>
        </w:rPr>
        <w:t>Zamawiający</w:t>
      </w:r>
      <w:r w:rsidR="001722F0" w:rsidRPr="001C314C">
        <w:rPr>
          <w:sz w:val="22"/>
          <w:szCs w:val="22"/>
        </w:rPr>
        <w:t xml:space="preserve"> zastrzega sobie prawo kontroli jakości świa</w:t>
      </w:r>
      <w:r w:rsidRPr="001C314C">
        <w:rPr>
          <w:sz w:val="22"/>
          <w:szCs w:val="22"/>
        </w:rPr>
        <w:t xml:space="preserve">dczonych usług, poprzez </w:t>
      </w:r>
      <w:r w:rsidR="009233FB" w:rsidRPr="001C314C">
        <w:rPr>
          <w:sz w:val="22"/>
          <w:szCs w:val="22"/>
        </w:rPr>
        <w:t xml:space="preserve">wskazanego swojego </w:t>
      </w:r>
      <w:r w:rsidR="006F3748" w:rsidRPr="001C314C">
        <w:rPr>
          <w:sz w:val="22"/>
          <w:szCs w:val="22"/>
        </w:rPr>
        <w:t>przedstawiciela</w:t>
      </w:r>
      <w:r w:rsidR="001722F0" w:rsidRPr="001C314C">
        <w:rPr>
          <w:sz w:val="22"/>
          <w:szCs w:val="22"/>
        </w:rPr>
        <w:t>.</w:t>
      </w:r>
    </w:p>
    <w:p w14:paraId="0F22F733" w14:textId="77777777" w:rsidR="00A5677F" w:rsidRPr="001C314C" w:rsidRDefault="00A5677F" w:rsidP="00E9726B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sz w:val="22"/>
          <w:szCs w:val="22"/>
        </w:rPr>
      </w:pPr>
      <w:r w:rsidRPr="001C314C">
        <w:rPr>
          <w:sz w:val="22"/>
          <w:szCs w:val="22"/>
        </w:rPr>
        <w:t>Przedstawiciel Zamawiającego prowadzi nadzór nad Wykonawcą, planuje cykl pracy, prowadzi kontrole wykonawstwa prac.</w:t>
      </w:r>
    </w:p>
    <w:p w14:paraId="4B721DB8" w14:textId="17A78FA2" w:rsidR="001722F0" w:rsidRPr="001C314C" w:rsidRDefault="001722F0" w:rsidP="00E9726B">
      <w:pPr>
        <w:numPr>
          <w:ilvl w:val="0"/>
          <w:numId w:val="2"/>
        </w:numPr>
        <w:tabs>
          <w:tab w:val="left" w:pos="360"/>
          <w:tab w:val="left" w:pos="9214"/>
        </w:tabs>
        <w:ind w:left="360"/>
        <w:jc w:val="both"/>
        <w:rPr>
          <w:sz w:val="22"/>
          <w:szCs w:val="22"/>
        </w:rPr>
      </w:pPr>
      <w:r w:rsidRPr="001C314C">
        <w:rPr>
          <w:sz w:val="22"/>
          <w:szCs w:val="22"/>
        </w:rPr>
        <w:t xml:space="preserve">W przypadku stwierdzenia </w:t>
      </w:r>
      <w:r w:rsidR="009233FB" w:rsidRPr="001C314C">
        <w:rPr>
          <w:sz w:val="22"/>
          <w:szCs w:val="22"/>
        </w:rPr>
        <w:t xml:space="preserve">przez przedstawiciela Zamawiającego </w:t>
      </w:r>
      <w:r w:rsidRPr="001C314C">
        <w:rPr>
          <w:sz w:val="22"/>
          <w:szCs w:val="22"/>
        </w:rPr>
        <w:t xml:space="preserve">jakichkolwiek uchybień wynikłych podczas realizacji przedmiotu umowy, </w:t>
      </w:r>
      <w:r w:rsidR="002B2437" w:rsidRPr="001C314C">
        <w:rPr>
          <w:sz w:val="22"/>
          <w:szCs w:val="22"/>
        </w:rPr>
        <w:t>Wykonawca</w:t>
      </w:r>
      <w:r w:rsidRPr="001C314C">
        <w:rPr>
          <w:sz w:val="22"/>
          <w:szCs w:val="22"/>
        </w:rPr>
        <w:t xml:space="preserve"> zobowiązany jest do usunięcia</w:t>
      </w:r>
      <w:r w:rsidR="008224B5" w:rsidRPr="001C314C">
        <w:rPr>
          <w:sz w:val="22"/>
          <w:szCs w:val="22"/>
        </w:rPr>
        <w:t xml:space="preserve"> stwierdzonych nieprawidłowości w terminie 12 godzin.</w:t>
      </w:r>
    </w:p>
    <w:p w14:paraId="6EAFD0E6" w14:textId="6F5BA371" w:rsidR="007D5D02" w:rsidRPr="00312B5D" w:rsidRDefault="00AA0059" w:rsidP="00E9726B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b/>
          <w:bCs/>
          <w:sz w:val="22"/>
          <w:szCs w:val="22"/>
          <w:lang w:eastAsia="pl-PL"/>
        </w:rPr>
      </w:pPr>
      <w:r w:rsidRPr="00312B5D">
        <w:rPr>
          <w:b/>
          <w:bCs/>
          <w:sz w:val="22"/>
          <w:szCs w:val="22"/>
        </w:rPr>
        <w:t>Wykonawcy prowadzący jednoosobową działalność gosp</w:t>
      </w:r>
      <w:r w:rsidR="00313220" w:rsidRPr="00312B5D">
        <w:rPr>
          <w:b/>
          <w:bCs/>
          <w:sz w:val="22"/>
          <w:szCs w:val="22"/>
        </w:rPr>
        <w:t>odarczą na wypadek ewentualnej nieobecności spowodowanej chorobą lub inną przyczyną</w:t>
      </w:r>
      <w:r w:rsidRPr="00312B5D">
        <w:rPr>
          <w:b/>
          <w:bCs/>
          <w:sz w:val="22"/>
          <w:szCs w:val="22"/>
        </w:rPr>
        <w:t>, która uniemożliwiałaby im wykonywanie czynności świadczenia usług winni u</w:t>
      </w:r>
      <w:r w:rsidR="00313220" w:rsidRPr="00312B5D">
        <w:rPr>
          <w:b/>
          <w:bCs/>
          <w:sz w:val="22"/>
          <w:szCs w:val="22"/>
        </w:rPr>
        <w:t>stanowić zastępstwo na czas tej nieobecności</w:t>
      </w:r>
      <w:r w:rsidRPr="00312B5D">
        <w:rPr>
          <w:b/>
          <w:bCs/>
          <w:sz w:val="22"/>
          <w:szCs w:val="22"/>
        </w:rPr>
        <w:t>.</w:t>
      </w:r>
    </w:p>
    <w:p w14:paraId="69EDECA1" w14:textId="48BC735F" w:rsidR="007D5D02" w:rsidRPr="007577F5" w:rsidRDefault="007577F5" w:rsidP="00E9726B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7577F5">
        <w:rPr>
          <w:color w:val="000000"/>
          <w:sz w:val="22"/>
          <w:szCs w:val="22"/>
          <w:lang w:eastAsia="pl-PL"/>
        </w:rPr>
        <w:t xml:space="preserve">Wykonawca w ramach świadczonych usług nie organizuje gospodarki odpadami i nie jest posiadaczem odpadów. </w:t>
      </w:r>
      <w:r w:rsidR="007D5D02" w:rsidRPr="007577F5">
        <w:rPr>
          <w:color w:val="000000"/>
          <w:sz w:val="22"/>
          <w:szCs w:val="22"/>
          <w:lang w:eastAsia="pl-PL"/>
        </w:rPr>
        <w:t>Właściwa gospodarka odpadami, rozumiana jako wytwarzanie zgodnie z art. 3. ust. 1 pkt. 32 ustawy o odpadach z dnia 14 grudnia 2012 i gospodarowanie odpadami, zgodnie z art. 16 i 33 ustawy o odpadach z dnia 14 grudnia 2012 leży po stronie Zamawiającego. Zamawiający jest wytwórcą</w:t>
      </w:r>
      <w:r>
        <w:rPr>
          <w:color w:val="000000"/>
          <w:sz w:val="22"/>
          <w:szCs w:val="22"/>
          <w:lang w:eastAsia="pl-PL"/>
        </w:rPr>
        <w:t xml:space="preserve"> </w:t>
      </w:r>
      <w:r w:rsidR="007D5D02" w:rsidRPr="007577F5">
        <w:rPr>
          <w:color w:val="000000"/>
          <w:sz w:val="22"/>
          <w:szCs w:val="22"/>
          <w:lang w:eastAsia="pl-PL"/>
        </w:rPr>
        <w:t xml:space="preserve">odpadów, posiada wszelkie wymagane prawem umowy, deklaracje. </w:t>
      </w:r>
    </w:p>
    <w:p w14:paraId="799B3A0F" w14:textId="77777777" w:rsidR="007D5D02" w:rsidRPr="007D5D02" w:rsidRDefault="007D5D02" w:rsidP="00E9726B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sz w:val="22"/>
          <w:szCs w:val="22"/>
          <w:lang w:eastAsia="pl-PL"/>
        </w:rPr>
      </w:pPr>
      <w:r w:rsidRPr="007D5D02">
        <w:rPr>
          <w:sz w:val="22"/>
          <w:szCs w:val="22"/>
          <w:lang w:eastAsia="pl-PL"/>
        </w:rPr>
        <w:t>Każda osoba realizująca Umowę zobowiązuje się do zachowania w tajemnicy sposobów zabezpieczenia danych osobowych o ile nie są one jawne.</w:t>
      </w:r>
    </w:p>
    <w:p w14:paraId="3B5BFA69" w14:textId="228EEC4B" w:rsidR="002C262D" w:rsidRPr="002F602B" w:rsidRDefault="007D5D02" w:rsidP="00E9726B">
      <w:pPr>
        <w:pStyle w:val="Default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rFonts w:eastAsia="Times New Roman"/>
          <w:lang w:eastAsia="pl-PL"/>
        </w:rPr>
      </w:pPr>
      <w:r w:rsidRPr="007D5D02">
        <w:rPr>
          <w:sz w:val="22"/>
          <w:szCs w:val="22"/>
          <w:lang w:eastAsia="pl-PL"/>
        </w:rPr>
        <w:t>Obowiązek poufności obowiązuje osoby</w:t>
      </w:r>
      <w:r w:rsidR="007577F5">
        <w:rPr>
          <w:sz w:val="22"/>
          <w:szCs w:val="22"/>
          <w:lang w:eastAsia="pl-PL"/>
        </w:rPr>
        <w:t xml:space="preserve"> realizujące umowę</w:t>
      </w:r>
      <w:r w:rsidRPr="007D5D02">
        <w:rPr>
          <w:sz w:val="22"/>
          <w:szCs w:val="22"/>
          <w:lang w:eastAsia="pl-PL"/>
        </w:rPr>
        <w:t xml:space="preserve"> także po zakończeniu realizacji niniejszej</w:t>
      </w:r>
      <w:r>
        <w:rPr>
          <w:sz w:val="22"/>
          <w:szCs w:val="22"/>
          <w:lang w:eastAsia="pl-PL"/>
        </w:rPr>
        <w:t xml:space="preserve"> </w:t>
      </w:r>
      <w:r w:rsidRPr="007D5D02">
        <w:rPr>
          <w:lang w:eastAsia="pl-PL"/>
        </w:rPr>
        <w:t xml:space="preserve">umowy. </w:t>
      </w:r>
      <w:bookmarkEnd w:id="1"/>
    </w:p>
    <w:p w14:paraId="6C8C4FE1" w14:textId="11D17B73" w:rsidR="00D04D3B" w:rsidRPr="000F5B8A" w:rsidRDefault="002011ED" w:rsidP="00375E07">
      <w:pPr>
        <w:ind w:right="610"/>
        <w:jc w:val="center"/>
        <w:rPr>
          <w:sz w:val="22"/>
          <w:szCs w:val="22"/>
        </w:rPr>
      </w:pPr>
      <w:bookmarkStart w:id="2" w:name="_Hlk121399362"/>
      <w:r w:rsidRPr="000F5B8A">
        <w:rPr>
          <w:sz w:val="22"/>
          <w:szCs w:val="22"/>
        </w:rPr>
        <w:t xml:space="preserve"> </w:t>
      </w:r>
      <w:r w:rsidR="001722F0" w:rsidRPr="000F5B8A">
        <w:rPr>
          <w:sz w:val="22"/>
          <w:szCs w:val="22"/>
        </w:rPr>
        <w:t xml:space="preserve">§ </w:t>
      </w:r>
      <w:r w:rsidR="001A224A">
        <w:rPr>
          <w:sz w:val="22"/>
          <w:szCs w:val="22"/>
        </w:rPr>
        <w:t>5</w:t>
      </w:r>
      <w:r w:rsidR="001722F0" w:rsidRPr="000F5B8A">
        <w:rPr>
          <w:sz w:val="22"/>
          <w:szCs w:val="22"/>
        </w:rPr>
        <w:t>.</w:t>
      </w:r>
    </w:p>
    <w:p w14:paraId="1B37FFB4" w14:textId="08E67321" w:rsidR="006D0053" w:rsidRPr="000F5B8A" w:rsidRDefault="006D0053" w:rsidP="006D0053">
      <w:pPr>
        <w:tabs>
          <w:tab w:val="left" w:pos="8647"/>
          <w:tab w:val="left" w:pos="9214"/>
          <w:tab w:val="left" w:pos="9356"/>
        </w:tabs>
        <w:ind w:right="-86"/>
        <w:jc w:val="both"/>
        <w:rPr>
          <w:sz w:val="22"/>
          <w:szCs w:val="22"/>
        </w:rPr>
      </w:pPr>
      <w:r w:rsidRPr="000F5B8A">
        <w:rPr>
          <w:sz w:val="22"/>
          <w:szCs w:val="22"/>
        </w:rPr>
        <w:t xml:space="preserve">1. Strony ustalają, że maksymalny czas świadczenia usług, w okresie </w:t>
      </w:r>
      <w:r w:rsidR="00EB67C1">
        <w:rPr>
          <w:sz w:val="22"/>
          <w:szCs w:val="22"/>
        </w:rPr>
        <w:t>12</w:t>
      </w:r>
      <w:r w:rsidRPr="000F5B8A">
        <w:rPr>
          <w:b/>
          <w:sz w:val="22"/>
          <w:szCs w:val="22"/>
        </w:rPr>
        <w:t xml:space="preserve"> </w:t>
      </w:r>
      <w:r w:rsidRPr="000F5B8A">
        <w:rPr>
          <w:sz w:val="22"/>
          <w:szCs w:val="22"/>
        </w:rPr>
        <w:t xml:space="preserve">miesięcy, wynosić będzie </w:t>
      </w:r>
      <w:r w:rsidR="00395B56">
        <w:rPr>
          <w:sz w:val="22"/>
          <w:szCs w:val="22"/>
        </w:rPr>
        <w:t>………</w:t>
      </w:r>
      <w:r w:rsidRPr="000F5B8A">
        <w:rPr>
          <w:b/>
          <w:sz w:val="22"/>
          <w:szCs w:val="22"/>
        </w:rPr>
        <w:t xml:space="preserve"> </w:t>
      </w:r>
      <w:r w:rsidRPr="001A224A">
        <w:rPr>
          <w:b/>
          <w:bCs/>
          <w:sz w:val="22"/>
          <w:szCs w:val="22"/>
        </w:rPr>
        <w:t>roboczogodzin</w:t>
      </w:r>
      <w:r w:rsidRPr="000F5B8A">
        <w:rPr>
          <w:sz w:val="22"/>
          <w:szCs w:val="22"/>
        </w:rPr>
        <w:t xml:space="preserve"> w dni powszednie, świąteczne i wolne od pracy za łączną maksymalną kwotę </w:t>
      </w:r>
      <w:r w:rsidR="00395B56">
        <w:rPr>
          <w:sz w:val="22"/>
          <w:szCs w:val="22"/>
        </w:rPr>
        <w:t>……</w:t>
      </w:r>
      <w:proofErr w:type="gramStart"/>
      <w:r w:rsidR="00395B56">
        <w:rPr>
          <w:sz w:val="22"/>
          <w:szCs w:val="22"/>
        </w:rPr>
        <w:t>…….</w:t>
      </w:r>
      <w:proofErr w:type="gramEnd"/>
      <w:r w:rsidR="00371CD9">
        <w:rPr>
          <w:sz w:val="22"/>
          <w:szCs w:val="22"/>
        </w:rPr>
        <w:t xml:space="preserve">zł </w:t>
      </w:r>
      <w:r w:rsidRPr="000F5B8A">
        <w:rPr>
          <w:sz w:val="22"/>
          <w:szCs w:val="22"/>
        </w:rPr>
        <w:t xml:space="preserve">netto powiększona o podatek VAT w wysokości </w:t>
      </w:r>
      <w:r w:rsidR="00395B56">
        <w:rPr>
          <w:sz w:val="22"/>
          <w:szCs w:val="22"/>
        </w:rPr>
        <w:t>………</w:t>
      </w:r>
      <w:r w:rsidRPr="000F5B8A">
        <w:rPr>
          <w:sz w:val="22"/>
          <w:szCs w:val="22"/>
        </w:rPr>
        <w:t xml:space="preserve">zł, co stanowi łącznie </w:t>
      </w:r>
      <w:r w:rsidR="00395B56">
        <w:rPr>
          <w:sz w:val="22"/>
          <w:szCs w:val="22"/>
        </w:rPr>
        <w:t>……</w:t>
      </w:r>
      <w:proofErr w:type="gramStart"/>
      <w:r w:rsidR="00395B56">
        <w:rPr>
          <w:sz w:val="22"/>
          <w:szCs w:val="22"/>
        </w:rPr>
        <w:t>…….</w:t>
      </w:r>
      <w:proofErr w:type="gramEnd"/>
      <w:r w:rsidR="00395B56">
        <w:rPr>
          <w:sz w:val="22"/>
          <w:szCs w:val="22"/>
        </w:rPr>
        <w:t>.</w:t>
      </w:r>
      <w:r w:rsidR="00371CD9" w:rsidRPr="00371CD9">
        <w:rPr>
          <w:b/>
          <w:bCs/>
          <w:sz w:val="22"/>
          <w:szCs w:val="22"/>
        </w:rPr>
        <w:t>zł</w:t>
      </w:r>
      <w:r w:rsidR="00371CD9">
        <w:rPr>
          <w:sz w:val="22"/>
          <w:szCs w:val="22"/>
        </w:rPr>
        <w:t xml:space="preserve"> </w:t>
      </w:r>
      <w:r w:rsidRPr="000F5B8A">
        <w:rPr>
          <w:sz w:val="22"/>
          <w:szCs w:val="22"/>
        </w:rPr>
        <w:t>brutto (słownie</w:t>
      </w:r>
      <w:r w:rsidR="00371CD9">
        <w:rPr>
          <w:sz w:val="22"/>
          <w:szCs w:val="22"/>
        </w:rPr>
        <w:t xml:space="preserve">: </w:t>
      </w:r>
      <w:r w:rsidR="00395B56">
        <w:rPr>
          <w:sz w:val="22"/>
          <w:szCs w:val="22"/>
        </w:rPr>
        <w:t>……………………</w:t>
      </w:r>
      <w:proofErr w:type="gramStart"/>
      <w:r w:rsidR="00395B56">
        <w:rPr>
          <w:sz w:val="22"/>
          <w:szCs w:val="22"/>
        </w:rPr>
        <w:t>…</w:t>
      </w:r>
      <w:r w:rsidRPr="000F5B8A">
        <w:rPr>
          <w:sz w:val="22"/>
          <w:szCs w:val="22"/>
        </w:rPr>
        <w:t xml:space="preserve"> )</w:t>
      </w:r>
      <w:proofErr w:type="gramEnd"/>
      <w:r w:rsidRPr="000F5B8A">
        <w:rPr>
          <w:sz w:val="22"/>
          <w:szCs w:val="22"/>
        </w:rPr>
        <w:t>.</w:t>
      </w:r>
    </w:p>
    <w:p w14:paraId="1464ED59" w14:textId="72DB7809" w:rsidR="00316CA0" w:rsidRPr="000F5B8A" w:rsidRDefault="006D0053" w:rsidP="00E104E5">
      <w:p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2. Strony ustalają, że okresem rozrachunkowym jest jeden miesiąc.</w:t>
      </w:r>
    </w:p>
    <w:p w14:paraId="2E084EAE" w14:textId="51454D5C" w:rsidR="00CE33CD" w:rsidRPr="000F5B8A" w:rsidRDefault="00E51E59" w:rsidP="00E104E5">
      <w:pPr>
        <w:jc w:val="both"/>
        <w:rPr>
          <w:sz w:val="22"/>
          <w:szCs w:val="22"/>
        </w:rPr>
      </w:pPr>
      <w:r w:rsidRPr="000F5B8A">
        <w:rPr>
          <w:sz w:val="22"/>
          <w:szCs w:val="22"/>
        </w:rPr>
        <w:t>3</w:t>
      </w:r>
      <w:r w:rsidR="00E104E5" w:rsidRPr="000F5B8A">
        <w:rPr>
          <w:sz w:val="22"/>
          <w:szCs w:val="22"/>
        </w:rPr>
        <w:t xml:space="preserve">. </w:t>
      </w:r>
      <w:r w:rsidR="002B2437" w:rsidRPr="000F5B8A">
        <w:rPr>
          <w:sz w:val="22"/>
          <w:szCs w:val="22"/>
        </w:rPr>
        <w:t>Zamawiający</w:t>
      </w:r>
      <w:r w:rsidR="001722F0" w:rsidRPr="000F5B8A">
        <w:rPr>
          <w:sz w:val="22"/>
          <w:szCs w:val="22"/>
        </w:rPr>
        <w:t xml:space="preserve"> będzie płacił </w:t>
      </w:r>
      <w:r w:rsidR="002B2437" w:rsidRPr="000F5B8A">
        <w:rPr>
          <w:sz w:val="22"/>
          <w:szCs w:val="22"/>
        </w:rPr>
        <w:t>Wykonawcy</w:t>
      </w:r>
      <w:r w:rsidR="001722F0" w:rsidRPr="000F5B8A">
        <w:rPr>
          <w:sz w:val="22"/>
          <w:szCs w:val="22"/>
        </w:rPr>
        <w:t xml:space="preserve">, zgodnie z ofertą </w:t>
      </w:r>
      <w:r w:rsidR="00533B2D" w:rsidRPr="000F5B8A">
        <w:rPr>
          <w:sz w:val="22"/>
          <w:szCs w:val="22"/>
        </w:rPr>
        <w:t>Wykonawcy</w:t>
      </w:r>
      <w:r w:rsidR="001722F0" w:rsidRPr="000F5B8A">
        <w:rPr>
          <w:sz w:val="22"/>
          <w:szCs w:val="22"/>
        </w:rPr>
        <w:t xml:space="preserve">, wynagrodzenie miesięczne w wysokości wynikającej z ilości przepracowanych godzin, zgodnie z </w:t>
      </w:r>
      <w:r w:rsidR="0022349B" w:rsidRPr="000F5B8A">
        <w:rPr>
          <w:sz w:val="22"/>
          <w:szCs w:val="22"/>
        </w:rPr>
        <w:t>harmonogramem</w:t>
      </w:r>
      <w:r w:rsidR="00D150F0" w:rsidRPr="000F5B8A">
        <w:rPr>
          <w:sz w:val="22"/>
          <w:szCs w:val="22"/>
        </w:rPr>
        <w:t xml:space="preserve"> czasu pracy</w:t>
      </w:r>
      <w:r w:rsidR="00316CA0" w:rsidRPr="000F5B8A">
        <w:rPr>
          <w:sz w:val="22"/>
          <w:szCs w:val="22"/>
        </w:rPr>
        <w:t xml:space="preserve"> </w:t>
      </w:r>
      <w:r w:rsidR="00395B56">
        <w:rPr>
          <w:sz w:val="22"/>
          <w:szCs w:val="22"/>
        </w:rPr>
        <w:t>…</w:t>
      </w:r>
      <w:proofErr w:type="gramStart"/>
      <w:r w:rsidR="00395B56">
        <w:rPr>
          <w:sz w:val="22"/>
          <w:szCs w:val="22"/>
        </w:rPr>
        <w:t>…….</w:t>
      </w:r>
      <w:proofErr w:type="gramEnd"/>
      <w:r w:rsidR="001722F0" w:rsidRPr="001A224A">
        <w:rPr>
          <w:b/>
          <w:bCs/>
          <w:sz w:val="22"/>
          <w:szCs w:val="22"/>
        </w:rPr>
        <w:t>zł</w:t>
      </w:r>
      <w:r w:rsidR="001722F0" w:rsidRPr="000F5B8A">
        <w:rPr>
          <w:sz w:val="22"/>
          <w:szCs w:val="22"/>
        </w:rPr>
        <w:t xml:space="preserve"> brutto za 1 godzinę (sło</w:t>
      </w:r>
      <w:r w:rsidR="00CE33CD" w:rsidRPr="000F5B8A">
        <w:rPr>
          <w:sz w:val="22"/>
          <w:szCs w:val="22"/>
        </w:rPr>
        <w:t>wnie</w:t>
      </w:r>
      <w:r w:rsidR="00371CD9">
        <w:rPr>
          <w:sz w:val="22"/>
          <w:szCs w:val="22"/>
        </w:rPr>
        <w:t xml:space="preserve">: </w:t>
      </w:r>
      <w:r w:rsidR="00395B56">
        <w:rPr>
          <w:sz w:val="22"/>
          <w:szCs w:val="22"/>
        </w:rPr>
        <w:t>………</w:t>
      </w:r>
      <w:proofErr w:type="gramStart"/>
      <w:r w:rsidR="00395B56">
        <w:rPr>
          <w:sz w:val="22"/>
          <w:szCs w:val="22"/>
        </w:rPr>
        <w:t>…….</w:t>
      </w:r>
      <w:proofErr w:type="gramEnd"/>
      <w:r w:rsidR="00395B56">
        <w:rPr>
          <w:sz w:val="22"/>
          <w:szCs w:val="22"/>
        </w:rPr>
        <w:t>.</w:t>
      </w:r>
      <w:r w:rsidR="00CE33CD" w:rsidRPr="000F5B8A">
        <w:rPr>
          <w:sz w:val="22"/>
          <w:szCs w:val="22"/>
        </w:rPr>
        <w:t>) w dni powszednie, w dni</w:t>
      </w:r>
      <w:r w:rsidR="001722F0" w:rsidRPr="000F5B8A">
        <w:rPr>
          <w:sz w:val="22"/>
          <w:szCs w:val="22"/>
        </w:rPr>
        <w:t xml:space="preserve"> świąteczne i wolne od pracy</w:t>
      </w:r>
      <w:r w:rsidR="00E104E5" w:rsidRPr="000F5B8A">
        <w:rPr>
          <w:sz w:val="22"/>
          <w:szCs w:val="22"/>
        </w:rPr>
        <w:t>.</w:t>
      </w:r>
    </w:p>
    <w:p w14:paraId="2A17A4CA" w14:textId="7F909A0C" w:rsidR="009700EC" w:rsidRPr="000F5B8A" w:rsidRDefault="00E51E59" w:rsidP="00E104E5">
      <w:p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4</w:t>
      </w:r>
      <w:r w:rsidR="00E104E5" w:rsidRPr="000F5B8A">
        <w:rPr>
          <w:sz w:val="22"/>
          <w:szCs w:val="22"/>
        </w:rPr>
        <w:t xml:space="preserve">. </w:t>
      </w:r>
      <w:r w:rsidR="00CE33CD" w:rsidRPr="000F5B8A">
        <w:rPr>
          <w:sz w:val="22"/>
          <w:szCs w:val="22"/>
        </w:rPr>
        <w:t>Wykonawca wystawia fakturę na koniec okresu rozrachunkowego za wykonanie usługi.</w:t>
      </w:r>
    </w:p>
    <w:p w14:paraId="68199FBD" w14:textId="71505421" w:rsidR="00CE33CD" w:rsidRPr="000F5B8A" w:rsidRDefault="00E51E59" w:rsidP="00E104E5">
      <w:p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5</w:t>
      </w:r>
      <w:r w:rsidR="00E104E5" w:rsidRPr="000F5B8A">
        <w:rPr>
          <w:sz w:val="22"/>
          <w:szCs w:val="22"/>
        </w:rPr>
        <w:t xml:space="preserve">. </w:t>
      </w:r>
      <w:r w:rsidR="00CE33CD" w:rsidRPr="000F5B8A">
        <w:rPr>
          <w:sz w:val="22"/>
          <w:szCs w:val="22"/>
        </w:rPr>
        <w:t>Podstawą do wystawienia faktury będzie harmonogram wykonywania usługi potwie</w:t>
      </w:r>
      <w:r w:rsidR="003A54DC" w:rsidRPr="000F5B8A">
        <w:rPr>
          <w:sz w:val="22"/>
          <w:szCs w:val="22"/>
        </w:rPr>
        <w:t>rdzony przez kierownika Działu Higieny SP ZOZ w Hajnówce.</w:t>
      </w:r>
    </w:p>
    <w:p w14:paraId="3A120501" w14:textId="0B33B7CB" w:rsidR="001722F0" w:rsidRPr="000F5B8A" w:rsidRDefault="00E51E59" w:rsidP="00E104E5">
      <w:p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6</w:t>
      </w:r>
      <w:r w:rsidR="00E104E5" w:rsidRPr="000F5B8A">
        <w:rPr>
          <w:sz w:val="22"/>
          <w:szCs w:val="22"/>
        </w:rPr>
        <w:t xml:space="preserve">. </w:t>
      </w:r>
      <w:r w:rsidR="001722F0" w:rsidRPr="000F5B8A">
        <w:rPr>
          <w:sz w:val="22"/>
          <w:szCs w:val="22"/>
        </w:rPr>
        <w:t>Faktura powin</w:t>
      </w:r>
      <w:r w:rsidR="00533B2D" w:rsidRPr="000F5B8A">
        <w:rPr>
          <w:sz w:val="22"/>
          <w:szCs w:val="22"/>
        </w:rPr>
        <w:t>na</w:t>
      </w:r>
      <w:r w:rsidR="001722F0" w:rsidRPr="000F5B8A">
        <w:rPr>
          <w:sz w:val="22"/>
          <w:szCs w:val="22"/>
        </w:rPr>
        <w:t xml:space="preserve"> zawierać:</w:t>
      </w:r>
    </w:p>
    <w:p w14:paraId="6056CE0E" w14:textId="77777777" w:rsidR="001722F0" w:rsidRPr="000F5B8A" w:rsidRDefault="001722F0" w:rsidP="00E9726B">
      <w:pPr>
        <w:numPr>
          <w:ilvl w:val="0"/>
          <w:numId w:val="5"/>
        </w:numPr>
        <w:tabs>
          <w:tab w:val="num" w:pos="1440"/>
        </w:tabs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 xml:space="preserve">imię i nazwisko </w:t>
      </w:r>
      <w:r w:rsidR="00533B2D" w:rsidRPr="000F5B8A">
        <w:rPr>
          <w:sz w:val="22"/>
          <w:szCs w:val="22"/>
        </w:rPr>
        <w:t>Wykonawcy</w:t>
      </w:r>
      <w:r w:rsidRPr="000F5B8A">
        <w:rPr>
          <w:sz w:val="22"/>
          <w:szCs w:val="22"/>
        </w:rPr>
        <w:t>, NIP, numer rachunku bankowego;</w:t>
      </w:r>
    </w:p>
    <w:p w14:paraId="7D2BCEFE" w14:textId="77777777" w:rsidR="001722F0" w:rsidRPr="000F5B8A" w:rsidRDefault="00A2660A" w:rsidP="00E9726B">
      <w:pPr>
        <w:numPr>
          <w:ilvl w:val="0"/>
          <w:numId w:val="5"/>
        </w:numPr>
        <w:tabs>
          <w:tab w:val="num" w:pos="1440"/>
        </w:tabs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łączną kwotę należności,</w:t>
      </w:r>
    </w:p>
    <w:p w14:paraId="0481E4B3" w14:textId="6A37B553" w:rsidR="000F5B8A" w:rsidRPr="002F602B" w:rsidRDefault="00A2660A" w:rsidP="00E9726B">
      <w:pPr>
        <w:numPr>
          <w:ilvl w:val="0"/>
          <w:numId w:val="5"/>
        </w:numPr>
        <w:tabs>
          <w:tab w:val="num" w:pos="1440"/>
        </w:tabs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nazwę wykonanej usł</w:t>
      </w:r>
      <w:r w:rsidR="00162719" w:rsidRPr="000F5B8A">
        <w:rPr>
          <w:sz w:val="22"/>
          <w:szCs w:val="22"/>
        </w:rPr>
        <w:t xml:space="preserve">ugi </w:t>
      </w:r>
      <w:r w:rsidRPr="000F5B8A">
        <w:rPr>
          <w:sz w:val="22"/>
          <w:szCs w:val="22"/>
        </w:rPr>
        <w:t>i okres za jaki była wykonywana.</w:t>
      </w:r>
      <w:bookmarkEnd w:id="2"/>
    </w:p>
    <w:p w14:paraId="3352D84C" w14:textId="77777777" w:rsidR="008748CB" w:rsidRDefault="000F5B8A" w:rsidP="00E104E5">
      <w:pPr>
        <w:suppressAutoHyphens w:val="0"/>
        <w:rPr>
          <w:b/>
          <w:bCs/>
          <w:sz w:val="22"/>
          <w:szCs w:val="22"/>
          <w:lang w:eastAsia="pl-PL"/>
        </w:rPr>
      </w:pPr>
      <w:bookmarkStart w:id="3" w:name="_Hlk121399690"/>
      <w:r>
        <w:rPr>
          <w:b/>
          <w:bCs/>
          <w:sz w:val="22"/>
          <w:szCs w:val="22"/>
          <w:lang w:eastAsia="pl-PL"/>
        </w:rPr>
        <w:t xml:space="preserve">                                                                             </w:t>
      </w:r>
    </w:p>
    <w:p w14:paraId="294DC9A5" w14:textId="0782786E" w:rsidR="00E104E5" w:rsidRPr="000F5B8A" w:rsidRDefault="00E104E5" w:rsidP="008748CB">
      <w:pPr>
        <w:suppressAutoHyphens w:val="0"/>
        <w:jc w:val="center"/>
        <w:rPr>
          <w:sz w:val="22"/>
          <w:szCs w:val="22"/>
          <w:lang w:eastAsia="pl-PL"/>
        </w:rPr>
      </w:pPr>
      <w:r w:rsidRPr="000F5B8A">
        <w:rPr>
          <w:sz w:val="22"/>
          <w:szCs w:val="22"/>
          <w:lang w:eastAsia="pl-PL"/>
        </w:rPr>
        <w:t xml:space="preserve">§ </w:t>
      </w:r>
      <w:r w:rsidR="001A224A">
        <w:rPr>
          <w:sz w:val="22"/>
          <w:szCs w:val="22"/>
          <w:lang w:eastAsia="pl-PL"/>
        </w:rPr>
        <w:t>6</w:t>
      </w:r>
    </w:p>
    <w:p w14:paraId="283D8D9E" w14:textId="77777777" w:rsidR="00E104E5" w:rsidRPr="000F5B8A" w:rsidRDefault="00E104E5" w:rsidP="00E9726B">
      <w:pPr>
        <w:numPr>
          <w:ilvl w:val="0"/>
          <w:numId w:val="7"/>
        </w:numPr>
        <w:tabs>
          <w:tab w:val="left" w:pos="426"/>
          <w:tab w:val="left" w:pos="851"/>
        </w:tabs>
        <w:suppressAutoHyphens w:val="0"/>
        <w:ind w:left="0" w:firstLine="0"/>
        <w:jc w:val="both"/>
        <w:rPr>
          <w:sz w:val="22"/>
          <w:szCs w:val="22"/>
          <w:lang w:eastAsia="pl-PL"/>
        </w:rPr>
      </w:pPr>
      <w:r w:rsidRPr="000F5B8A">
        <w:rPr>
          <w:bCs/>
          <w:sz w:val="22"/>
          <w:szCs w:val="22"/>
          <w:lang w:eastAsia="pl-PL"/>
        </w:rPr>
        <w:t>Zamawiający</w:t>
      </w:r>
      <w:r w:rsidRPr="000F5B8A">
        <w:rPr>
          <w:sz w:val="22"/>
          <w:szCs w:val="22"/>
          <w:lang w:eastAsia="pl-PL"/>
        </w:rPr>
        <w:t xml:space="preserve"> zobowiązuje się do zapłaty należności przelewem w terminie do 30 dni od daty otrzymania prawidłowej pod względem formalnym jak i księgowym faktury na konto wskazane na fakturze.</w:t>
      </w:r>
    </w:p>
    <w:p w14:paraId="75C8F77B" w14:textId="0EC6AC04" w:rsidR="00395B56" w:rsidRPr="00395B56" w:rsidRDefault="00395B56" w:rsidP="00E9726B">
      <w:pPr>
        <w:pStyle w:val="Akapitzlist"/>
        <w:numPr>
          <w:ilvl w:val="0"/>
          <w:numId w:val="7"/>
        </w:numPr>
        <w:suppressAutoHyphens w:val="0"/>
        <w:spacing w:after="160" w:line="276" w:lineRule="auto"/>
        <w:ind w:left="142" w:hanging="142"/>
        <w:jc w:val="both"/>
        <w:rPr>
          <w:rFonts w:eastAsiaTheme="minorHAnsi"/>
          <w:sz w:val="22"/>
          <w:szCs w:val="22"/>
          <w:lang w:eastAsia="en-US"/>
        </w:rPr>
      </w:pPr>
      <w:bookmarkStart w:id="4" w:name="_Hlk77673569"/>
      <w:r w:rsidRPr="00395B56">
        <w:rPr>
          <w:rFonts w:eastAsiaTheme="minorHAnsi"/>
          <w:sz w:val="22"/>
          <w:szCs w:val="22"/>
          <w:lang w:eastAsia="en-US"/>
        </w:rPr>
        <w:t>Od 1 lutego 2026 r. za prawidłowo wystawiona fakturę należy rozumieć fakturę ustrukturyzowaną, o której mowa w art. 2 pkt 32 a) ustawy o VAT, wystawioną przy użyciu Krajowego Systemu e-faktur, jeżeli Wykonawca ma obowiązek wystawić fakturę ustrukturyzowaną na rzecz Zamawiającego zgodnie z przepisami ustawy o VAT. Jeżeli wykonawca nie wystawi faktury ustrukturyzowanej na rzecz Zamawiającego, mimo takiego obowiązku wynikającego z przepisów ustawy o VAT, Zamawiający jest uprawiony do odmowy zapłaty wynagrodzenia do momentu otrzymania prawidłowo wystawionej faktury. W tym zakresie, na potrzeby weryfikacji przez Zmawiającego obowiązku wystawienia faktury ustrukturyzowanej przez Wykonawcę, wykonawca jest obowiązany podać na żądanie Zamawiającego wartość sprzedaży (w rozumieniu ustawy o VAT) Wykonawcy za 2024 r. brutto w terminie dwóch dni roboczych od otrzymania takiego żądania. Brak podania przez Wykonawcę wartości sprzedaży (rozumieniu ustawy o VAT) wykonawcy za 2024 r. brutto uznaje się za okoliczność, świadczącą o tym, że faktura została wystawiona nieprawidłowo, z wszelkimi tego konsekwencjami.</w:t>
      </w:r>
    </w:p>
    <w:p w14:paraId="39CB271D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284" w:hanging="284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395B56">
        <w:rPr>
          <w:rFonts w:eastAsiaTheme="minorHAnsi"/>
          <w:sz w:val="22"/>
          <w:szCs w:val="22"/>
          <w:lang w:eastAsia="en-US"/>
        </w:rPr>
        <w:lastRenderedPageBreak/>
        <w:t>Wykonawca ma obowiązek wystawić fakturę ustrukturyzowaną na rzecz Zamawiającego za pośrednictwem Krajowego Systemu e-faktur (</w:t>
      </w:r>
      <w:proofErr w:type="spellStart"/>
      <w:r w:rsidRPr="00395B56">
        <w:rPr>
          <w:rFonts w:eastAsiaTheme="minorHAnsi"/>
          <w:sz w:val="22"/>
          <w:szCs w:val="22"/>
          <w:lang w:eastAsia="en-US"/>
        </w:rPr>
        <w:t>KSeF</w:t>
      </w:r>
      <w:proofErr w:type="spellEnd"/>
      <w:r w:rsidRPr="00395B56">
        <w:rPr>
          <w:rFonts w:eastAsiaTheme="minorHAnsi"/>
          <w:sz w:val="22"/>
          <w:szCs w:val="22"/>
          <w:lang w:eastAsia="en-US"/>
        </w:rPr>
        <w:t>) w następujący sposób:</w:t>
      </w:r>
    </w:p>
    <w:p w14:paraId="41A86012" w14:textId="77777777" w:rsidR="00395B56" w:rsidRPr="00395B56" w:rsidRDefault="00395B56" w:rsidP="00395B56">
      <w:pPr>
        <w:suppressAutoHyphens w:val="0"/>
        <w:spacing w:line="276" w:lineRule="auto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395B56">
        <w:rPr>
          <w:rFonts w:eastAsiaTheme="minorHAnsi"/>
          <w:sz w:val="22"/>
          <w:szCs w:val="22"/>
          <w:lang w:eastAsia="en-US"/>
        </w:rPr>
        <w:t xml:space="preserve">Podmiot3: Samodzielny Publiczny Zakład Opieki Zdrowotnej w Hajnówce ul. Doc. Adama Dowgirda9, 17-200 Hajnówka, NIP: 5431771354 – </w:t>
      </w:r>
      <w:r w:rsidRPr="00AF65EA">
        <w:rPr>
          <w:rFonts w:eastAsiaTheme="minorHAnsi"/>
          <w:b/>
          <w:bCs/>
          <w:sz w:val="22"/>
          <w:szCs w:val="22"/>
          <w:lang w:eastAsia="en-US"/>
        </w:rPr>
        <w:t>00053.</w:t>
      </w:r>
    </w:p>
    <w:p w14:paraId="737A78E3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 w:hanging="284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395B56">
        <w:rPr>
          <w:rFonts w:eastAsiaTheme="minorHAnsi"/>
          <w:sz w:val="22"/>
          <w:szCs w:val="22"/>
          <w:lang w:eastAsia="en-US"/>
        </w:rPr>
        <w:t xml:space="preserve">W przypadku wystawienia przez wykonawcę faktury ustrukturyzowanej w sposób inny niż wystawiony w ust. 7 lub w przypadku zaistnienia innych nieprawidłowości na fakturze ustrukturyzowanej, Wykonawca jest obowiązany do wystawienia faktury korygującej zawierającej prawidłowe dane w terminie 3 dni roboczych od dnia wystawienia faktury ustrukturyzowanej lub od dnia zgłoszenia przez Zamawiającego żądania wystawienia faktury korygującej. Uregulowanie, o którym mowa w zdaniu poprzednim dotyczy również błędnie wystawionej przez Wykonawcę faktury korygującej. W tym względzie, w celu uniknięcia wątpliwości, przyjmuje się, że termin płatności Wynagrodzenia z faktury ustrukturyzowanej zaczyna biec od dnia otrzymania przez Zmawiającego prawidłowo wystawionej faktury korygującej. </w:t>
      </w:r>
    </w:p>
    <w:p w14:paraId="3C7CA150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 w:hanging="284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395B56">
        <w:rPr>
          <w:rFonts w:eastAsiaTheme="minorHAnsi"/>
          <w:sz w:val="22"/>
          <w:szCs w:val="22"/>
          <w:lang w:eastAsia="en-US"/>
        </w:rPr>
        <w:t xml:space="preserve">W przypadku wystawienia przez Wykonawcę faktury ustrukturyzowanej w sposób inny niż wskazany w ust. 6 i ust. 7, Zamawiający nie ponosi żadnych negatywnych konsekwencji związanych z brakiem płatności faktury w terminie, w szczególności Wykonawcy nie przysługują odsetki za zwłokę w płatności faktury. W takiej sytuacji uznaje się, że brak płatności następuje z winy Wykonawcy. </w:t>
      </w:r>
    </w:p>
    <w:p w14:paraId="144555DA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395B56">
        <w:rPr>
          <w:sz w:val="22"/>
          <w:szCs w:val="22"/>
          <w:lang w:eastAsia="pl-PL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42FB533A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395B56">
        <w:rPr>
          <w:sz w:val="22"/>
          <w:szCs w:val="22"/>
          <w:lang w:eastAsia="pl-PL"/>
        </w:rPr>
        <w:t>Wykonawca przyjmuje do wiadomości, iż Zamawiający przy zapłacie za wykonanie usługi będzie stosował mechanizm podzielonej płatności, o którym mowa w art. 108a ust.1 ustawy z dnia 11 marca 2004 r. o podatku od towarów i usług.</w:t>
      </w:r>
    </w:p>
    <w:p w14:paraId="3EB4B967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395B56">
        <w:rPr>
          <w:sz w:val="22"/>
          <w:szCs w:val="22"/>
          <w:lang w:eastAsia="pl-PL"/>
        </w:rPr>
        <w:t>Wykonawca oświadcza, że:</w:t>
      </w:r>
    </w:p>
    <w:p w14:paraId="36397C62" w14:textId="77777777" w:rsidR="00395B56" w:rsidRPr="00395B56" w:rsidRDefault="00395B56" w:rsidP="00E9726B">
      <w:pPr>
        <w:numPr>
          <w:ilvl w:val="0"/>
          <w:numId w:val="11"/>
        </w:numPr>
        <w:suppressAutoHyphens w:val="0"/>
        <w:spacing w:after="160" w:line="276" w:lineRule="auto"/>
        <w:ind w:left="709"/>
        <w:jc w:val="both"/>
        <w:rPr>
          <w:sz w:val="22"/>
          <w:szCs w:val="22"/>
          <w:lang w:eastAsia="pl-PL"/>
        </w:rPr>
      </w:pPr>
      <w:r w:rsidRPr="00395B56">
        <w:rPr>
          <w:sz w:val="22"/>
          <w:szCs w:val="22"/>
          <w:lang w:eastAsia="pl-PL"/>
        </w:rPr>
        <w:t>Na dzień zawarcia niniejszej umowy jest zarejestrowany na potrzeby podatku od towarów i usług jako „podatnik VAT czynny”</w:t>
      </w:r>
    </w:p>
    <w:p w14:paraId="56659EE1" w14:textId="77777777" w:rsidR="00395B56" w:rsidRPr="00395B56" w:rsidRDefault="00395B56" w:rsidP="00E9726B">
      <w:pPr>
        <w:numPr>
          <w:ilvl w:val="0"/>
          <w:numId w:val="11"/>
        </w:numPr>
        <w:suppressAutoHyphens w:val="0"/>
        <w:spacing w:after="160" w:line="276" w:lineRule="auto"/>
        <w:ind w:left="709"/>
        <w:jc w:val="both"/>
        <w:rPr>
          <w:sz w:val="22"/>
          <w:szCs w:val="22"/>
          <w:lang w:eastAsia="pl-PL"/>
        </w:rPr>
      </w:pPr>
      <w:r w:rsidRPr="00395B56">
        <w:rPr>
          <w:sz w:val="22"/>
          <w:szCs w:val="22"/>
          <w:lang w:eastAsia="pl-PL"/>
        </w:rPr>
        <w:t>Wskazany w umowie rachunek bankowy jest zgłoszony w organie podatkowym oraz uwidoczniony w „Wykazie podmiotów zarejestrowanych jako podatnicy VAT, zarejestrowanych oraz wykreślonych i przywróconych do rejestru VAT, a prowadzonym przez Szefa Krajowej Informacji Skarbowej – zwanej dalej „białą listą”.</w:t>
      </w:r>
    </w:p>
    <w:p w14:paraId="138D116E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/>
        <w:contextualSpacing/>
        <w:jc w:val="both"/>
        <w:rPr>
          <w:sz w:val="22"/>
          <w:szCs w:val="22"/>
          <w:lang w:eastAsia="pl-PL"/>
        </w:rPr>
      </w:pPr>
      <w:r w:rsidRPr="00395B56">
        <w:rPr>
          <w:sz w:val="22"/>
          <w:szCs w:val="22"/>
          <w:lang w:eastAsia="pl-PL"/>
        </w:rPr>
        <w:t>W przypadku zmiany statusu z dotychczasowego na inny, Wykonawca ma obowiązek poinformować na piśmie Zamawiającego w terminie 7 dni od dokonania zmiany.</w:t>
      </w:r>
    </w:p>
    <w:p w14:paraId="25E26DD2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/>
        <w:contextualSpacing/>
        <w:jc w:val="both"/>
        <w:rPr>
          <w:sz w:val="22"/>
          <w:szCs w:val="22"/>
          <w:lang w:eastAsia="pl-PL"/>
        </w:rPr>
      </w:pPr>
      <w:r w:rsidRPr="00395B56">
        <w:rPr>
          <w:sz w:val="22"/>
          <w:szCs w:val="22"/>
          <w:lang w:eastAsia="pl-PL"/>
        </w:rPr>
        <w:t>W przypadku gdy rachunek bankowy wykonawcy nie spełnia w/w warunków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A9BE85A" w14:textId="77777777" w:rsidR="00395B56" w:rsidRPr="00395B56" w:rsidRDefault="00395B56" w:rsidP="00E9726B">
      <w:pPr>
        <w:numPr>
          <w:ilvl w:val="0"/>
          <w:numId w:val="7"/>
        </w:numPr>
        <w:suppressAutoHyphens w:val="0"/>
        <w:spacing w:after="160" w:line="276" w:lineRule="auto"/>
        <w:ind w:left="426"/>
        <w:contextualSpacing/>
        <w:jc w:val="both"/>
        <w:rPr>
          <w:sz w:val="22"/>
          <w:szCs w:val="22"/>
          <w:lang w:eastAsia="pl-PL"/>
        </w:rPr>
      </w:pPr>
      <w:r w:rsidRPr="00395B56">
        <w:rPr>
          <w:sz w:val="22"/>
          <w:szCs w:val="22"/>
          <w:lang w:eastAsia="pl-PL"/>
        </w:rPr>
        <w:t>Strony umowy zastrzegają, że w przypadku zmiany rachunku bankowego w „białej liście” termin płatności określony w umowie ulega przesunięciu od dnia uwidocznienia nowego rachunku bankowego w „białej liście” i zawiadomienia o powyższym Zamawiającego bez możliwości naliczenia odsetek za opóźnienie kierowania innych roszczeń w stosunku do Zamawiającego.</w:t>
      </w:r>
    </w:p>
    <w:bookmarkEnd w:id="4"/>
    <w:bookmarkEnd w:id="3"/>
    <w:p w14:paraId="2783E536" w14:textId="77777777" w:rsidR="008748CB" w:rsidRDefault="008748CB" w:rsidP="00231139">
      <w:pPr>
        <w:ind w:right="610"/>
        <w:jc w:val="center"/>
        <w:rPr>
          <w:sz w:val="22"/>
          <w:szCs w:val="22"/>
        </w:rPr>
      </w:pPr>
    </w:p>
    <w:p w14:paraId="3F809086" w14:textId="0C40A844" w:rsidR="00D04D3B" w:rsidRPr="000F5B8A" w:rsidRDefault="001722F0" w:rsidP="00231139">
      <w:pPr>
        <w:ind w:right="610"/>
        <w:jc w:val="center"/>
        <w:rPr>
          <w:sz w:val="22"/>
          <w:szCs w:val="22"/>
        </w:rPr>
      </w:pPr>
      <w:r w:rsidRPr="000F5B8A">
        <w:rPr>
          <w:sz w:val="22"/>
          <w:szCs w:val="22"/>
        </w:rPr>
        <w:t xml:space="preserve">§ </w:t>
      </w:r>
      <w:r w:rsidR="001A224A">
        <w:rPr>
          <w:sz w:val="22"/>
          <w:szCs w:val="22"/>
        </w:rPr>
        <w:t>7</w:t>
      </w:r>
      <w:r w:rsidRPr="000F5B8A">
        <w:rPr>
          <w:sz w:val="22"/>
          <w:szCs w:val="22"/>
        </w:rPr>
        <w:t>.</w:t>
      </w:r>
    </w:p>
    <w:p w14:paraId="146CD255" w14:textId="333B88F1" w:rsidR="00656906" w:rsidRDefault="001722F0" w:rsidP="002F602B">
      <w:pPr>
        <w:jc w:val="both"/>
        <w:rPr>
          <w:sz w:val="22"/>
          <w:szCs w:val="22"/>
        </w:rPr>
      </w:pPr>
      <w:r w:rsidRPr="000F5B8A">
        <w:rPr>
          <w:sz w:val="22"/>
          <w:szCs w:val="22"/>
        </w:rPr>
        <w:t>Wykonawca osobiście rozlicza się z Urzędem Skarbowym z tytułu obowiązku podatkowego oraz z Zakładem Ubezpieczeń Społecznych z tytułu uiszcz</w:t>
      </w:r>
      <w:r w:rsidR="00E97995" w:rsidRPr="000F5B8A">
        <w:rPr>
          <w:sz w:val="22"/>
          <w:szCs w:val="22"/>
        </w:rPr>
        <w:t>enia składek ubezpieczeniowych.</w:t>
      </w:r>
    </w:p>
    <w:p w14:paraId="78E046FC" w14:textId="77777777" w:rsidR="00AF65EA" w:rsidRDefault="00143986" w:rsidP="00AF65EA">
      <w:pPr>
        <w:pStyle w:val="Default"/>
        <w:rPr>
          <w:sz w:val="22"/>
          <w:szCs w:val="22"/>
        </w:rPr>
      </w:pPr>
      <w:r w:rsidRPr="000F5B8A">
        <w:rPr>
          <w:sz w:val="22"/>
          <w:szCs w:val="22"/>
        </w:rPr>
        <w:t xml:space="preserve">                                                               </w:t>
      </w:r>
      <w:r w:rsidR="00AB0352" w:rsidRPr="000F5B8A">
        <w:rPr>
          <w:sz w:val="22"/>
          <w:szCs w:val="22"/>
        </w:rPr>
        <w:t xml:space="preserve">         </w:t>
      </w:r>
      <w:r w:rsidR="002011ED" w:rsidRPr="000F5B8A">
        <w:rPr>
          <w:sz w:val="22"/>
          <w:szCs w:val="22"/>
        </w:rPr>
        <w:t xml:space="preserve">  </w:t>
      </w:r>
      <w:r w:rsidR="00AB0352" w:rsidRPr="000F5B8A">
        <w:rPr>
          <w:sz w:val="22"/>
          <w:szCs w:val="22"/>
        </w:rPr>
        <w:t xml:space="preserve"> </w:t>
      </w:r>
      <w:r w:rsidR="002F602B">
        <w:rPr>
          <w:sz w:val="22"/>
          <w:szCs w:val="22"/>
        </w:rPr>
        <w:t xml:space="preserve">  </w:t>
      </w:r>
    </w:p>
    <w:p w14:paraId="7F2FBAA2" w14:textId="6297E95C" w:rsidR="00AB0352" w:rsidRPr="000F5B8A" w:rsidRDefault="00AB0352" w:rsidP="00AF65EA">
      <w:pPr>
        <w:pStyle w:val="Default"/>
        <w:ind w:left="3540" w:firstLine="708"/>
        <w:rPr>
          <w:sz w:val="22"/>
          <w:szCs w:val="22"/>
        </w:rPr>
      </w:pPr>
      <w:r w:rsidRPr="00EB090B">
        <w:rPr>
          <w:sz w:val="22"/>
          <w:szCs w:val="22"/>
          <w:lang w:eastAsia="pl-PL"/>
        </w:rPr>
        <w:t xml:space="preserve">§ </w:t>
      </w:r>
      <w:r w:rsidR="001A224A">
        <w:rPr>
          <w:sz w:val="22"/>
          <w:szCs w:val="22"/>
          <w:lang w:eastAsia="pl-PL"/>
        </w:rPr>
        <w:t>8</w:t>
      </w:r>
    </w:p>
    <w:p w14:paraId="6517E0FF" w14:textId="77777777" w:rsidR="00AB0352" w:rsidRPr="000F5B8A" w:rsidRDefault="00AB0352" w:rsidP="00AB0352">
      <w:pPr>
        <w:suppressAutoHyphens w:val="0"/>
        <w:autoSpaceDE w:val="0"/>
        <w:autoSpaceDN w:val="0"/>
        <w:adjustRightInd w:val="0"/>
        <w:spacing w:after="10"/>
        <w:rPr>
          <w:color w:val="000000"/>
          <w:sz w:val="22"/>
          <w:szCs w:val="22"/>
          <w:lang w:eastAsia="pl-PL"/>
        </w:rPr>
      </w:pPr>
      <w:r w:rsidRPr="000F5B8A">
        <w:rPr>
          <w:color w:val="000000"/>
          <w:sz w:val="22"/>
          <w:szCs w:val="22"/>
          <w:lang w:eastAsia="pl-PL"/>
        </w:rPr>
        <w:t xml:space="preserve">1. Zamawiającemu przysługuje prawo naliczenia Wykonawcy kar umownych: </w:t>
      </w:r>
    </w:p>
    <w:p w14:paraId="601F721F" w14:textId="2F21980F" w:rsidR="00AB0352" w:rsidRPr="000F5B8A" w:rsidRDefault="00AB0352" w:rsidP="00AB0352">
      <w:pPr>
        <w:suppressAutoHyphens w:val="0"/>
        <w:autoSpaceDE w:val="0"/>
        <w:autoSpaceDN w:val="0"/>
        <w:adjustRightInd w:val="0"/>
        <w:spacing w:after="10"/>
        <w:rPr>
          <w:color w:val="000000"/>
          <w:sz w:val="22"/>
          <w:szCs w:val="22"/>
          <w:lang w:eastAsia="pl-PL"/>
        </w:rPr>
      </w:pPr>
      <w:r w:rsidRPr="000F5B8A">
        <w:rPr>
          <w:color w:val="000000"/>
          <w:sz w:val="22"/>
          <w:szCs w:val="22"/>
          <w:lang w:eastAsia="pl-PL"/>
        </w:rPr>
        <w:lastRenderedPageBreak/>
        <w:t>a) w przypadku dwukrotnego stwierdzenia uchybień w okresie jednego miesiąca kalendarzowego, w zakresie świadczonych usług w wysokości 50 zł</w:t>
      </w:r>
      <w:r w:rsidR="0062335A">
        <w:rPr>
          <w:color w:val="000000"/>
          <w:sz w:val="22"/>
          <w:szCs w:val="22"/>
          <w:lang w:eastAsia="pl-PL"/>
        </w:rPr>
        <w:t>;</w:t>
      </w:r>
    </w:p>
    <w:p w14:paraId="1CD164D1" w14:textId="0BDB8066" w:rsidR="00B86FEE" w:rsidRPr="000F5B8A" w:rsidRDefault="00AB0352" w:rsidP="00AB0352">
      <w:pPr>
        <w:suppressAutoHyphens w:val="0"/>
        <w:autoSpaceDE w:val="0"/>
        <w:autoSpaceDN w:val="0"/>
        <w:adjustRightInd w:val="0"/>
        <w:spacing w:after="10"/>
        <w:rPr>
          <w:color w:val="000000"/>
          <w:sz w:val="22"/>
          <w:szCs w:val="22"/>
          <w:lang w:eastAsia="pl-PL"/>
        </w:rPr>
      </w:pPr>
      <w:r w:rsidRPr="000F5B8A">
        <w:rPr>
          <w:color w:val="000000"/>
          <w:sz w:val="22"/>
          <w:szCs w:val="22"/>
          <w:lang w:eastAsia="pl-PL"/>
        </w:rPr>
        <w:t xml:space="preserve">b) za każdy rozpoczęty dzień zwłoki w nieprzystąpieniu przez Wykonawcę do realizacji umowy w wysokości 200,00zł brutto; </w:t>
      </w:r>
    </w:p>
    <w:p w14:paraId="16C66DF8" w14:textId="79239838" w:rsidR="00AB0352" w:rsidRPr="001A224A" w:rsidRDefault="00AB0352" w:rsidP="001A224A">
      <w:pPr>
        <w:suppressAutoHyphens w:val="0"/>
        <w:autoSpaceDE w:val="0"/>
        <w:autoSpaceDN w:val="0"/>
        <w:adjustRightInd w:val="0"/>
        <w:spacing w:after="10"/>
        <w:rPr>
          <w:color w:val="000000"/>
          <w:sz w:val="22"/>
          <w:szCs w:val="22"/>
          <w:lang w:eastAsia="pl-PL"/>
        </w:rPr>
      </w:pPr>
      <w:r w:rsidRPr="000F5B8A">
        <w:rPr>
          <w:color w:val="000000"/>
          <w:sz w:val="22"/>
          <w:szCs w:val="22"/>
          <w:lang w:eastAsia="pl-PL"/>
        </w:rPr>
        <w:t xml:space="preserve">c) </w:t>
      </w:r>
      <w:r w:rsidR="00B86FEE" w:rsidRPr="000F5B8A">
        <w:rPr>
          <w:color w:val="000000"/>
          <w:sz w:val="22"/>
          <w:szCs w:val="22"/>
          <w:lang w:eastAsia="pl-PL"/>
        </w:rPr>
        <w:t>w przypadku braku zastępstwa</w:t>
      </w:r>
      <w:r w:rsidR="00312B5D">
        <w:rPr>
          <w:color w:val="000000"/>
          <w:sz w:val="22"/>
          <w:szCs w:val="22"/>
          <w:lang w:eastAsia="pl-PL"/>
        </w:rPr>
        <w:t>,</w:t>
      </w:r>
      <w:r w:rsidR="00B86FEE" w:rsidRPr="000F5B8A">
        <w:rPr>
          <w:color w:val="000000"/>
          <w:sz w:val="22"/>
          <w:szCs w:val="22"/>
          <w:lang w:eastAsia="pl-PL"/>
        </w:rPr>
        <w:t xml:space="preserve"> o którym mowa w </w:t>
      </w:r>
      <w:r w:rsidR="00B86FEE" w:rsidRPr="000F5B8A">
        <w:rPr>
          <w:sz w:val="22"/>
          <w:szCs w:val="22"/>
        </w:rPr>
        <w:t xml:space="preserve">§ 4 ust.4, </w:t>
      </w:r>
      <w:r w:rsidR="00B86FEE" w:rsidRPr="000F5B8A">
        <w:rPr>
          <w:color w:val="000000"/>
          <w:sz w:val="22"/>
          <w:szCs w:val="22"/>
          <w:lang w:eastAsia="pl-PL"/>
        </w:rPr>
        <w:t>w wysokości 200 zł brutto za każdy dzień nieświadczenia usług.</w:t>
      </w:r>
      <w:r w:rsidRPr="000F5B8A">
        <w:rPr>
          <w:color w:val="000000"/>
          <w:sz w:val="22"/>
          <w:szCs w:val="22"/>
          <w:lang w:eastAsia="pl-PL"/>
        </w:rPr>
        <w:t xml:space="preserve"> </w:t>
      </w:r>
    </w:p>
    <w:p w14:paraId="5575876D" w14:textId="10F89CF4" w:rsidR="00AB0352" w:rsidRPr="000F5B8A" w:rsidRDefault="0059163B" w:rsidP="002011ED">
      <w:pPr>
        <w:tabs>
          <w:tab w:val="left" w:pos="284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2011ED" w:rsidRPr="000F5B8A">
        <w:rPr>
          <w:sz w:val="22"/>
          <w:szCs w:val="22"/>
        </w:rPr>
        <w:t xml:space="preserve">. </w:t>
      </w:r>
      <w:r w:rsidR="00AB0352" w:rsidRPr="000F5B8A">
        <w:rPr>
          <w:sz w:val="22"/>
          <w:szCs w:val="22"/>
        </w:rPr>
        <w:t>Wykonawca zapłaci Zamawiającemu karę umowną za niewykonanie lub niewłaściwe wykonanie przedmiotu umowy skutkujące odstąpieniem od umowy lub jej rozwiązaniem z winy Wykonawcy w wysokości 10% wartości umowy brutto.</w:t>
      </w:r>
    </w:p>
    <w:p w14:paraId="18D9539E" w14:textId="1393920D" w:rsidR="00AB0352" w:rsidRPr="000F5B8A" w:rsidRDefault="0059163B" w:rsidP="002011ED">
      <w:pPr>
        <w:tabs>
          <w:tab w:val="left" w:pos="284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2011ED" w:rsidRPr="000F5B8A">
        <w:rPr>
          <w:sz w:val="22"/>
          <w:szCs w:val="22"/>
        </w:rPr>
        <w:t xml:space="preserve">. </w:t>
      </w:r>
      <w:r w:rsidR="00AB0352" w:rsidRPr="000F5B8A">
        <w:rPr>
          <w:sz w:val="22"/>
          <w:szCs w:val="22"/>
        </w:rPr>
        <w:t xml:space="preserve">Zamawiający zapłaci Wykonawcy karę umowną za odstąpienie lub rozwiązanie umowy z przyczyn leżących po stronie </w:t>
      </w:r>
      <w:r w:rsidR="00AB0352" w:rsidRPr="00350445">
        <w:rPr>
          <w:sz w:val="22"/>
          <w:szCs w:val="22"/>
        </w:rPr>
        <w:t>Zamawiającego w wysokości 10% wartości umowy brutto</w:t>
      </w:r>
      <w:r w:rsidR="00312B5D">
        <w:rPr>
          <w:sz w:val="22"/>
          <w:szCs w:val="22"/>
        </w:rPr>
        <w:t>.</w:t>
      </w:r>
    </w:p>
    <w:p w14:paraId="646980E7" w14:textId="5485019B" w:rsidR="00AB0352" w:rsidRDefault="0059163B" w:rsidP="002011ED">
      <w:pPr>
        <w:tabs>
          <w:tab w:val="left" w:pos="284"/>
        </w:tabs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4</w:t>
      </w:r>
      <w:r w:rsidR="002011ED" w:rsidRPr="000F5B8A">
        <w:rPr>
          <w:sz w:val="22"/>
          <w:szCs w:val="22"/>
          <w:lang w:eastAsia="pl-PL"/>
        </w:rPr>
        <w:t xml:space="preserve">. </w:t>
      </w:r>
      <w:r w:rsidR="00AB0352" w:rsidRPr="000F5B8A">
        <w:rPr>
          <w:sz w:val="22"/>
          <w:szCs w:val="22"/>
          <w:lang w:eastAsia="pl-PL"/>
        </w:rPr>
        <w:t>Łączna maksymalna wysokość kar umownych nie może przekroczyć 20 % wartości umowy brutto.</w:t>
      </w:r>
    </w:p>
    <w:p w14:paraId="2ED377BF" w14:textId="2310A549" w:rsidR="00BF15F4" w:rsidRPr="008B07D6" w:rsidRDefault="0059163B" w:rsidP="002011ED">
      <w:pPr>
        <w:tabs>
          <w:tab w:val="left" w:pos="284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BF15F4">
        <w:t xml:space="preserve">. </w:t>
      </w:r>
      <w:r w:rsidR="00BF15F4" w:rsidRPr="008B07D6">
        <w:rPr>
          <w:sz w:val="22"/>
          <w:szCs w:val="22"/>
        </w:rPr>
        <w:t>Przez niewykonanie Umowy Strony rozumieją zaistnienie okoliczności powodujących, że świadczenie na rzecz Zamawiającego nie zostało spełnione w całości lub w części, w szczególności wynikających z odmowy wykonania lub nieprzystąpienia przez Wykonawcę do jego realizacji bez obiektywnie uzasadnionych przyczyn.</w:t>
      </w:r>
    </w:p>
    <w:p w14:paraId="6782FFB8" w14:textId="627EC511" w:rsidR="00BF15F4" w:rsidRPr="008B07D6" w:rsidRDefault="0059163B" w:rsidP="002011ED">
      <w:pPr>
        <w:tabs>
          <w:tab w:val="left" w:pos="284"/>
        </w:tabs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</w:rPr>
        <w:t>6</w:t>
      </w:r>
      <w:r w:rsidR="00BF15F4" w:rsidRPr="008B07D6">
        <w:rPr>
          <w:sz w:val="22"/>
          <w:szCs w:val="22"/>
        </w:rPr>
        <w:t>. Przez nienależyte wykonanie przedmiotu Umowy Strony rozumieją zaistnienie sytuacji związanych z niedochowaniem przez Wykonawcę należytej staranności, powodujących wykonanie obowiązków Wykonawcy wynikających z Umowy w sposób nie w pełni odpowiadający warunkom Umowy, w szczególności w zakresie terminowości, sposobu i jakości świadczonych usług oraz zasad współpracy z Zamawiającym.</w:t>
      </w:r>
    </w:p>
    <w:p w14:paraId="3E831A13" w14:textId="209AE7F0" w:rsidR="00AB0352" w:rsidRPr="000F5B8A" w:rsidRDefault="0059163B" w:rsidP="002011ED">
      <w:pPr>
        <w:tabs>
          <w:tab w:val="left" w:pos="284"/>
        </w:tabs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7</w:t>
      </w:r>
      <w:r w:rsidR="002011ED" w:rsidRPr="000F5B8A">
        <w:rPr>
          <w:sz w:val="22"/>
          <w:szCs w:val="22"/>
          <w:lang w:eastAsia="pl-PL"/>
        </w:rPr>
        <w:t xml:space="preserve">. </w:t>
      </w:r>
      <w:r w:rsidR="00AB0352" w:rsidRPr="000F5B8A">
        <w:rPr>
          <w:sz w:val="22"/>
          <w:szCs w:val="22"/>
          <w:lang w:eastAsia="pl-PL"/>
        </w:rPr>
        <w:t>Zastrzega się Zamawiającemu prawo dochodzenia odszkodowania przewyższającego wysokość ustalonej kary umownej do wysokości rzeczywiście poniesionej szkody. W przypadkach niewykonania lub nienależytego wykonania zobowiązań umownych nie objętych odszkodowaniem w formie kar umownych, Wykonawca będzie ponosił odpowiedzialność odszkodowawczą na zasadach ogólnych określonych w art. 471 k.c.</w:t>
      </w:r>
    </w:p>
    <w:p w14:paraId="468C23EB" w14:textId="5DAECDF2" w:rsidR="00AB0352" w:rsidRPr="000F5B8A" w:rsidRDefault="0059163B" w:rsidP="00AB0352">
      <w:pPr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8</w:t>
      </w:r>
      <w:r w:rsidR="002011ED" w:rsidRPr="000F5B8A">
        <w:rPr>
          <w:sz w:val="22"/>
          <w:szCs w:val="22"/>
          <w:lang w:eastAsia="pl-PL"/>
        </w:rPr>
        <w:t xml:space="preserve">. </w:t>
      </w:r>
      <w:r w:rsidR="00AB0352" w:rsidRPr="000F5B8A">
        <w:rPr>
          <w:sz w:val="22"/>
          <w:szCs w:val="22"/>
          <w:lang w:eastAsia="pl-PL"/>
        </w:rPr>
        <w:t>Zamawiający uprawniony jest do potrącenia wierzytelności z tytułu naliczonych kar umownych z wynagrodzenia należnego Wykonawcy, na co Wykonawca wyraża zgodę.</w:t>
      </w:r>
    </w:p>
    <w:p w14:paraId="094AC01F" w14:textId="495DD837" w:rsidR="00AB0352" w:rsidRPr="000F5B8A" w:rsidRDefault="0059163B" w:rsidP="00AB0352">
      <w:pPr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9</w:t>
      </w:r>
      <w:r w:rsidR="00AB0352" w:rsidRPr="000F5B8A">
        <w:rPr>
          <w:sz w:val="22"/>
          <w:szCs w:val="22"/>
          <w:lang w:eastAsia="pl-PL"/>
        </w:rPr>
        <w:t>.W przypadku, gdy szkoda przewyższa wysokość zastrzeżonej kary umownej lub w przypadku, kiedy szkoda powstała z przyczyn, dla których kary umowne nie zostały zastrzeżone, Zamawiający może dochodzić odszkodowania na zasadach ogólnych niezależnie od kary umownej.</w:t>
      </w:r>
    </w:p>
    <w:p w14:paraId="13B91F42" w14:textId="2026A8CA" w:rsidR="00AB0352" w:rsidRPr="000F5B8A" w:rsidRDefault="00BF15F4" w:rsidP="00AB0352">
      <w:pPr>
        <w:suppressAutoHyphens w:val="0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1</w:t>
      </w:r>
      <w:r w:rsidR="0059163B">
        <w:rPr>
          <w:sz w:val="22"/>
          <w:szCs w:val="22"/>
          <w:lang w:eastAsia="pl-PL"/>
        </w:rPr>
        <w:t>0</w:t>
      </w:r>
      <w:r w:rsidR="00AB0352" w:rsidRPr="000F5B8A">
        <w:rPr>
          <w:sz w:val="22"/>
          <w:szCs w:val="22"/>
          <w:lang w:eastAsia="pl-PL"/>
        </w:rPr>
        <w:t xml:space="preserve">. </w:t>
      </w:r>
      <w:r w:rsidR="00AB0352" w:rsidRPr="000F5B8A">
        <w:rPr>
          <w:color w:val="000000"/>
          <w:sz w:val="22"/>
          <w:szCs w:val="22"/>
          <w:lang w:eastAsia="pl-PL"/>
        </w:rPr>
        <w:t>Kara umowna z tytułu zwłoki przysługuje za każdy rozpoczęty dzień zwłoki i jest wymagalna od dnia następnego po upływie terminu jej zapłaty.</w:t>
      </w:r>
    </w:p>
    <w:p w14:paraId="3FF0F115" w14:textId="7C4EFA54" w:rsidR="00AB0352" w:rsidRPr="000F5B8A" w:rsidRDefault="00AB0352" w:rsidP="00AB0352">
      <w:pPr>
        <w:suppressAutoHyphens w:val="0"/>
        <w:jc w:val="both"/>
        <w:rPr>
          <w:sz w:val="22"/>
          <w:szCs w:val="22"/>
          <w:lang w:eastAsia="pl-PL"/>
        </w:rPr>
      </w:pPr>
      <w:r w:rsidRPr="000F5B8A">
        <w:rPr>
          <w:sz w:val="22"/>
          <w:szCs w:val="22"/>
          <w:lang w:eastAsia="pl-PL"/>
        </w:rPr>
        <w:t>1</w:t>
      </w:r>
      <w:r w:rsidR="0059163B">
        <w:rPr>
          <w:sz w:val="22"/>
          <w:szCs w:val="22"/>
          <w:lang w:eastAsia="pl-PL"/>
        </w:rPr>
        <w:t>1</w:t>
      </w:r>
      <w:r w:rsidRPr="000F5B8A">
        <w:rPr>
          <w:sz w:val="22"/>
          <w:szCs w:val="22"/>
          <w:lang w:eastAsia="pl-PL"/>
        </w:rPr>
        <w:t>.</w:t>
      </w:r>
      <w:r w:rsidRPr="000F5B8A">
        <w:rPr>
          <w:color w:val="000000"/>
          <w:sz w:val="22"/>
          <w:szCs w:val="22"/>
          <w:lang w:eastAsia="pl-PL"/>
        </w:rPr>
        <w:t>Termin zapłaty kary umownej wynosi 14 dni od dnia skutecznego doręczenia Stronie wezwania do zapłaty</w:t>
      </w:r>
    </w:p>
    <w:p w14:paraId="751D625E" w14:textId="0E0145EB" w:rsidR="00AB0352" w:rsidRPr="000F5B8A" w:rsidRDefault="00AB0352" w:rsidP="002F602B">
      <w:pPr>
        <w:suppressAutoHyphens w:val="0"/>
        <w:jc w:val="both"/>
        <w:rPr>
          <w:sz w:val="22"/>
          <w:szCs w:val="22"/>
          <w:lang w:eastAsia="pl-PL"/>
        </w:rPr>
      </w:pPr>
      <w:r w:rsidRPr="000F5B8A">
        <w:rPr>
          <w:sz w:val="22"/>
          <w:szCs w:val="22"/>
          <w:lang w:eastAsia="pl-PL"/>
        </w:rPr>
        <w:t>1</w:t>
      </w:r>
      <w:r w:rsidR="0059163B">
        <w:rPr>
          <w:sz w:val="22"/>
          <w:szCs w:val="22"/>
          <w:lang w:eastAsia="pl-PL"/>
        </w:rPr>
        <w:t>2</w:t>
      </w:r>
      <w:r w:rsidRPr="000F5B8A">
        <w:rPr>
          <w:sz w:val="22"/>
          <w:szCs w:val="22"/>
          <w:lang w:eastAsia="pl-PL"/>
        </w:rPr>
        <w:t>.Zamawiający zastrzega sobie możliwość potrącenia kary umownej z faktury wystawionej przez Wykonawcę po uprzednim powiadomieniu go na piśmie oraz wystawieniu przez Zamawiającego noty obciążeniowej.</w:t>
      </w:r>
    </w:p>
    <w:p w14:paraId="5C78553F" w14:textId="15AB2A0D" w:rsidR="00997F13" w:rsidRPr="000F5B8A" w:rsidRDefault="00AB0352" w:rsidP="00143986">
      <w:pPr>
        <w:pStyle w:val="western"/>
        <w:spacing w:before="0" w:beforeAutospacing="0"/>
        <w:ind w:left="720"/>
        <w:rPr>
          <w:sz w:val="22"/>
          <w:szCs w:val="22"/>
        </w:rPr>
      </w:pPr>
      <w:r w:rsidRPr="000F5B8A">
        <w:rPr>
          <w:sz w:val="22"/>
          <w:szCs w:val="22"/>
        </w:rPr>
        <w:t xml:space="preserve">                                                              </w:t>
      </w:r>
      <w:r w:rsidR="00143986" w:rsidRPr="000F5B8A">
        <w:rPr>
          <w:sz w:val="22"/>
          <w:szCs w:val="22"/>
        </w:rPr>
        <w:t xml:space="preserve"> </w:t>
      </w:r>
      <w:r w:rsidR="00997F13" w:rsidRPr="000F5B8A">
        <w:rPr>
          <w:sz w:val="22"/>
          <w:szCs w:val="22"/>
        </w:rPr>
        <w:t xml:space="preserve">§ </w:t>
      </w:r>
      <w:r w:rsidR="0059163B">
        <w:rPr>
          <w:sz w:val="22"/>
          <w:szCs w:val="22"/>
        </w:rPr>
        <w:t>9</w:t>
      </w:r>
      <w:r w:rsidR="00997F13" w:rsidRPr="000F5B8A">
        <w:rPr>
          <w:sz w:val="22"/>
          <w:szCs w:val="22"/>
        </w:rPr>
        <w:t>.</w:t>
      </w:r>
    </w:p>
    <w:p w14:paraId="3F8378D6" w14:textId="3CC3BB38" w:rsidR="000F5B8A" w:rsidRPr="002F602B" w:rsidRDefault="00997F13" w:rsidP="002F602B">
      <w:pPr>
        <w:ind w:right="610"/>
        <w:jc w:val="both"/>
        <w:rPr>
          <w:bCs/>
          <w:sz w:val="22"/>
          <w:szCs w:val="22"/>
        </w:rPr>
      </w:pPr>
      <w:r w:rsidRPr="000F5B8A">
        <w:rPr>
          <w:sz w:val="22"/>
          <w:szCs w:val="22"/>
        </w:rPr>
        <w:t xml:space="preserve">Umowa </w:t>
      </w:r>
      <w:r w:rsidR="00B55E93" w:rsidRPr="000F5B8A">
        <w:rPr>
          <w:sz w:val="22"/>
          <w:szCs w:val="22"/>
        </w:rPr>
        <w:t>niniejsza</w:t>
      </w:r>
      <w:r w:rsidR="00312B5D">
        <w:rPr>
          <w:sz w:val="22"/>
          <w:szCs w:val="22"/>
        </w:rPr>
        <w:t xml:space="preserve"> obowiązuje od dnia zawarcia przez </w:t>
      </w:r>
      <w:r w:rsidR="00B55E93" w:rsidRPr="000F5B8A">
        <w:rPr>
          <w:sz w:val="22"/>
          <w:szCs w:val="22"/>
        </w:rPr>
        <w:t xml:space="preserve">okres </w:t>
      </w:r>
      <w:r w:rsidR="005044B9" w:rsidRPr="00377FBB">
        <w:rPr>
          <w:b/>
          <w:bCs/>
          <w:sz w:val="22"/>
          <w:szCs w:val="22"/>
        </w:rPr>
        <w:t>1</w:t>
      </w:r>
      <w:r w:rsidR="008B07D6" w:rsidRPr="00377FBB">
        <w:rPr>
          <w:b/>
          <w:bCs/>
          <w:sz w:val="22"/>
          <w:szCs w:val="22"/>
        </w:rPr>
        <w:t>2</w:t>
      </w:r>
      <w:r w:rsidR="00B55E93" w:rsidRPr="000F5B8A">
        <w:rPr>
          <w:b/>
          <w:bCs/>
          <w:sz w:val="22"/>
          <w:szCs w:val="22"/>
        </w:rPr>
        <w:t xml:space="preserve"> miesięcy</w:t>
      </w:r>
      <w:r w:rsidR="005044B9">
        <w:rPr>
          <w:b/>
          <w:bCs/>
          <w:sz w:val="22"/>
          <w:szCs w:val="22"/>
        </w:rPr>
        <w:t xml:space="preserve"> </w:t>
      </w:r>
      <w:r w:rsidR="005044B9" w:rsidRPr="005044B9">
        <w:rPr>
          <w:bCs/>
          <w:sz w:val="22"/>
          <w:szCs w:val="22"/>
        </w:rPr>
        <w:t>tj.</w:t>
      </w:r>
      <w:r w:rsidR="005044B9">
        <w:rPr>
          <w:b/>
          <w:sz w:val="22"/>
          <w:szCs w:val="22"/>
        </w:rPr>
        <w:t xml:space="preserve"> </w:t>
      </w:r>
      <w:r w:rsidR="00312B5D">
        <w:rPr>
          <w:bCs/>
          <w:sz w:val="22"/>
          <w:szCs w:val="22"/>
        </w:rPr>
        <w:t>do</w:t>
      </w:r>
      <w:r w:rsidR="00DE62F6">
        <w:rPr>
          <w:b/>
          <w:sz w:val="22"/>
          <w:szCs w:val="22"/>
        </w:rPr>
        <w:t xml:space="preserve"> </w:t>
      </w:r>
      <w:r w:rsidR="008B07D6" w:rsidRPr="008B07D6">
        <w:rPr>
          <w:bCs/>
          <w:sz w:val="22"/>
          <w:szCs w:val="22"/>
        </w:rPr>
        <w:t xml:space="preserve">dnia </w:t>
      </w:r>
      <w:r w:rsidR="00871542">
        <w:rPr>
          <w:bCs/>
          <w:sz w:val="22"/>
          <w:szCs w:val="22"/>
        </w:rPr>
        <w:t>………</w:t>
      </w:r>
      <w:r w:rsidR="002145C4">
        <w:rPr>
          <w:bCs/>
          <w:sz w:val="22"/>
          <w:szCs w:val="22"/>
        </w:rPr>
        <w:t xml:space="preserve"> </w:t>
      </w:r>
    </w:p>
    <w:p w14:paraId="3C0D154B" w14:textId="77777777" w:rsidR="008748CB" w:rsidRDefault="000F5B8A" w:rsidP="00B55E9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="00B55E93" w:rsidRPr="000F5B8A">
        <w:rPr>
          <w:sz w:val="22"/>
          <w:szCs w:val="22"/>
        </w:rPr>
        <w:t xml:space="preserve">  </w:t>
      </w:r>
    </w:p>
    <w:p w14:paraId="1CD8577D" w14:textId="7B6064EF" w:rsidR="004444E2" w:rsidRPr="000F5B8A" w:rsidRDefault="004444E2" w:rsidP="00AF65EA">
      <w:pPr>
        <w:ind w:left="3540" w:firstLine="708"/>
        <w:rPr>
          <w:sz w:val="22"/>
          <w:szCs w:val="22"/>
        </w:rPr>
      </w:pPr>
      <w:r w:rsidRPr="000F5B8A">
        <w:rPr>
          <w:sz w:val="22"/>
          <w:szCs w:val="22"/>
        </w:rPr>
        <w:t>§ 1</w:t>
      </w:r>
      <w:r w:rsidR="0059163B">
        <w:rPr>
          <w:sz w:val="22"/>
          <w:szCs w:val="22"/>
        </w:rPr>
        <w:t>0</w:t>
      </w:r>
      <w:r w:rsidRPr="000F5B8A">
        <w:rPr>
          <w:sz w:val="22"/>
          <w:szCs w:val="22"/>
        </w:rPr>
        <w:t>.</w:t>
      </w:r>
    </w:p>
    <w:p w14:paraId="670ADAE0" w14:textId="174B4F6C" w:rsidR="004444E2" w:rsidRPr="000F5B8A" w:rsidRDefault="004444E2" w:rsidP="001C314C">
      <w:pPr>
        <w:jc w:val="both"/>
        <w:rPr>
          <w:sz w:val="22"/>
          <w:szCs w:val="22"/>
        </w:rPr>
      </w:pPr>
      <w:r w:rsidRPr="000F5B8A">
        <w:rPr>
          <w:sz w:val="22"/>
          <w:szCs w:val="22"/>
        </w:rPr>
        <w:t>1.  Wykonawca nie może przenieść na osobę trzecią wierzytelności wynikających z niniejszej umowy bez zachowania procedur wynikających z ustawy z dn.15.04.2011r. o działalności leczniczej</w:t>
      </w:r>
      <w:r w:rsidR="008B07D6">
        <w:rPr>
          <w:sz w:val="22"/>
          <w:szCs w:val="22"/>
        </w:rPr>
        <w:t>.</w:t>
      </w:r>
    </w:p>
    <w:p w14:paraId="79919C8C" w14:textId="11838969" w:rsidR="00B55E93" w:rsidRPr="000F5B8A" w:rsidRDefault="00B55E93" w:rsidP="002F602B">
      <w:pPr>
        <w:autoSpaceDE w:val="0"/>
        <w:autoSpaceDN w:val="0"/>
        <w:adjustRightInd w:val="0"/>
        <w:spacing w:after="27"/>
        <w:jc w:val="both"/>
        <w:rPr>
          <w:sz w:val="22"/>
          <w:szCs w:val="22"/>
          <w:lang w:eastAsia="pl-PL"/>
        </w:rPr>
      </w:pPr>
      <w:r w:rsidRPr="000F5B8A">
        <w:rPr>
          <w:sz w:val="22"/>
          <w:szCs w:val="22"/>
          <w:lang w:eastAsia="pl-PL"/>
        </w:rPr>
        <w:t>2. Wykonawca zobowiązuje się do niezawierania umowy poręczenia przez osoby trzecie za długi Zamawiającego należne na podstawie niniejszej umowy (w rozumieniu art. 876-887 KC).</w:t>
      </w:r>
    </w:p>
    <w:p w14:paraId="7DF5CD33" w14:textId="77777777" w:rsidR="008748CB" w:rsidRDefault="008748CB" w:rsidP="0013790A">
      <w:pPr>
        <w:ind w:right="610"/>
        <w:jc w:val="center"/>
        <w:rPr>
          <w:sz w:val="22"/>
          <w:szCs w:val="22"/>
        </w:rPr>
      </w:pPr>
    </w:p>
    <w:p w14:paraId="772340C9" w14:textId="5CF6AA72" w:rsidR="00B55E93" w:rsidRPr="000F5B8A" w:rsidRDefault="00B55E93" w:rsidP="0013790A">
      <w:pPr>
        <w:ind w:right="610"/>
        <w:jc w:val="center"/>
        <w:rPr>
          <w:sz w:val="22"/>
          <w:szCs w:val="22"/>
        </w:rPr>
      </w:pPr>
      <w:r w:rsidRPr="000F5B8A">
        <w:rPr>
          <w:sz w:val="22"/>
          <w:szCs w:val="22"/>
        </w:rPr>
        <w:t>§ 1</w:t>
      </w:r>
      <w:r w:rsidR="00871542">
        <w:rPr>
          <w:sz w:val="22"/>
          <w:szCs w:val="22"/>
        </w:rPr>
        <w:t>1</w:t>
      </w:r>
    </w:p>
    <w:p w14:paraId="7FB4760B" w14:textId="3BF231FB" w:rsidR="00350445" w:rsidRPr="00350445" w:rsidRDefault="00B55E93" w:rsidP="00350445">
      <w:pPr>
        <w:rPr>
          <w:bCs/>
          <w:sz w:val="22"/>
          <w:szCs w:val="22"/>
        </w:rPr>
      </w:pPr>
      <w:r w:rsidRPr="000F5B8A">
        <w:rPr>
          <w:sz w:val="22"/>
          <w:szCs w:val="22"/>
        </w:rPr>
        <w:t>1.</w:t>
      </w:r>
      <w:r w:rsidRPr="000F5B8A">
        <w:rPr>
          <w:b/>
          <w:sz w:val="22"/>
          <w:szCs w:val="22"/>
        </w:rPr>
        <w:t xml:space="preserve"> </w:t>
      </w:r>
      <w:r w:rsidR="00350445" w:rsidRPr="00350445">
        <w:rPr>
          <w:bCs/>
          <w:sz w:val="22"/>
          <w:szCs w:val="22"/>
        </w:rPr>
        <w:t xml:space="preserve">Zamawiający </w:t>
      </w:r>
      <w:r w:rsidR="00871542">
        <w:rPr>
          <w:bCs/>
          <w:sz w:val="22"/>
          <w:szCs w:val="22"/>
        </w:rPr>
        <w:t>jest uprawniony do odstąpienia od umowy w trakcie jej trwania w terminie 30 dni od powzięcia przez niego wiedzy o okolicznościach uzasadniających odstąpienie</w:t>
      </w:r>
      <w:r w:rsidR="00312B5D">
        <w:rPr>
          <w:bCs/>
          <w:sz w:val="22"/>
          <w:szCs w:val="22"/>
        </w:rPr>
        <w:t>,</w:t>
      </w:r>
      <w:r w:rsidR="00871542">
        <w:rPr>
          <w:bCs/>
          <w:sz w:val="22"/>
          <w:szCs w:val="22"/>
        </w:rPr>
        <w:t xml:space="preserve"> jeżeli:</w:t>
      </w:r>
    </w:p>
    <w:p w14:paraId="49218732" w14:textId="77777777" w:rsidR="00350445" w:rsidRPr="00350445" w:rsidRDefault="00350445" w:rsidP="00350445">
      <w:pPr>
        <w:rPr>
          <w:bCs/>
          <w:sz w:val="22"/>
          <w:szCs w:val="22"/>
        </w:rPr>
      </w:pPr>
      <w:r w:rsidRPr="00350445">
        <w:rPr>
          <w:bCs/>
          <w:sz w:val="22"/>
          <w:szCs w:val="22"/>
        </w:rPr>
        <w:t xml:space="preserve">1) z przyczyn zawinionych nie wykonuje Umowy lub wykonuje ją nienależycie (w ocenie Zamawiającego) i pomimo pisemnego wezwania Wykonawcy do podjęcia wykonywania lub należytego wykonywania Umowy w wyznaczonym, uzasadnionym technicznie terminie, nie zadośćuczyni żądaniu Zamawiającego,    </w:t>
      </w:r>
    </w:p>
    <w:p w14:paraId="161B90F6" w14:textId="1A068931" w:rsidR="008B07D6" w:rsidRPr="008748CB" w:rsidRDefault="00350445" w:rsidP="008748CB">
      <w:pPr>
        <w:rPr>
          <w:bCs/>
          <w:sz w:val="22"/>
          <w:szCs w:val="22"/>
        </w:rPr>
      </w:pPr>
      <w:r w:rsidRPr="00350445">
        <w:rPr>
          <w:bCs/>
          <w:sz w:val="22"/>
          <w:szCs w:val="22"/>
        </w:rPr>
        <w:t>2) zaprzestania lub nie rozpoczęcia wykonania usług</w:t>
      </w:r>
      <w:r>
        <w:rPr>
          <w:bCs/>
          <w:sz w:val="22"/>
          <w:szCs w:val="22"/>
        </w:rPr>
        <w:t>.</w:t>
      </w:r>
    </w:p>
    <w:p w14:paraId="37F27E97" w14:textId="684A374B" w:rsidR="00B55E93" w:rsidRPr="000F5B8A" w:rsidRDefault="008748CB" w:rsidP="00350445">
      <w:pPr>
        <w:tabs>
          <w:tab w:val="left" w:pos="426"/>
        </w:tabs>
        <w:suppressAutoHyphens w:val="0"/>
        <w:ind w:left="284" w:hanging="284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2</w:t>
      </w:r>
      <w:r w:rsidR="00B55E93" w:rsidRPr="000F5B8A">
        <w:rPr>
          <w:sz w:val="22"/>
          <w:szCs w:val="22"/>
          <w:lang w:eastAsia="pl-PL"/>
        </w:rPr>
        <w:t>. W przypadkach odstąpienia o których mowa w ust. 1 Wykonawca może żądać wyłącznie wynagrodzenia należnego z tytułu wykonania części umowy.</w:t>
      </w:r>
    </w:p>
    <w:p w14:paraId="641C4EF9" w14:textId="3FC69D60" w:rsidR="00350445" w:rsidRPr="000F5B8A" w:rsidRDefault="008748CB" w:rsidP="002F602B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="00B55E93" w:rsidRPr="000F5B8A">
        <w:rPr>
          <w:sz w:val="22"/>
          <w:szCs w:val="22"/>
        </w:rPr>
        <w:t xml:space="preserve">. Przed odstąpieniem </w:t>
      </w:r>
      <w:r w:rsidR="00871542">
        <w:rPr>
          <w:sz w:val="22"/>
          <w:szCs w:val="22"/>
        </w:rPr>
        <w:t>od</w:t>
      </w:r>
      <w:r w:rsidR="00B55E93" w:rsidRPr="000F5B8A">
        <w:rPr>
          <w:sz w:val="22"/>
          <w:szCs w:val="22"/>
        </w:rPr>
        <w:t xml:space="preserve"> umowy Zamawiający pisemnie wezwie Wykonawcę do należytego wykonania umowy.</w:t>
      </w:r>
    </w:p>
    <w:p w14:paraId="74A39070" w14:textId="26FDD7B5" w:rsidR="00610FC0" w:rsidRPr="000F5B8A" w:rsidRDefault="00610FC0" w:rsidP="00610FC0">
      <w:pPr>
        <w:suppressAutoHyphens w:val="0"/>
        <w:rPr>
          <w:sz w:val="22"/>
          <w:szCs w:val="22"/>
        </w:rPr>
      </w:pPr>
      <w:r w:rsidRPr="000F5B8A">
        <w:rPr>
          <w:sz w:val="22"/>
          <w:szCs w:val="22"/>
        </w:rPr>
        <w:t xml:space="preserve">                                                                     </w:t>
      </w:r>
      <w:r w:rsidR="00E8604B">
        <w:rPr>
          <w:sz w:val="22"/>
          <w:szCs w:val="22"/>
        </w:rPr>
        <w:t xml:space="preserve">    </w:t>
      </w:r>
      <w:r w:rsidRPr="000F5B8A">
        <w:rPr>
          <w:sz w:val="22"/>
          <w:szCs w:val="22"/>
        </w:rPr>
        <w:t xml:space="preserve"> § 1</w:t>
      </w:r>
      <w:r w:rsidR="00871542">
        <w:rPr>
          <w:sz w:val="22"/>
          <w:szCs w:val="22"/>
        </w:rPr>
        <w:t>2</w:t>
      </w:r>
    </w:p>
    <w:p w14:paraId="48846F11" w14:textId="11D46AA0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>W sprawach nieuregulowanych umową mają zastosowanie przepisy Kodeksu Cywilnego</w:t>
      </w:r>
      <w:r>
        <w:rPr>
          <w:sz w:val="22"/>
          <w:szCs w:val="22"/>
        </w:rPr>
        <w:t xml:space="preserve"> </w:t>
      </w:r>
      <w:r w:rsidRPr="008748CB">
        <w:rPr>
          <w:sz w:val="22"/>
          <w:szCs w:val="22"/>
        </w:rPr>
        <w:t>i inne właściwe przepisy.</w:t>
      </w:r>
    </w:p>
    <w:p w14:paraId="1BA5AB28" w14:textId="77777777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 xml:space="preserve">Spory mogące wyniknąć z realizacji niniejszej umowy będą rozstrzygane przez Sąd powszechny właściwy miejscowo dla siedziby Zamawiającego. </w:t>
      </w:r>
    </w:p>
    <w:p w14:paraId="3DA3D80D" w14:textId="77777777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>Wykonawca nie może przenieść na osobę trzecią wierzytelności wynikających z niniejszej umowy bez zgody zamawiającego i wymaga zachowania procedur wynikających z ustawy z dn. 15.04.2011r. o działalności leczniczej.</w:t>
      </w:r>
    </w:p>
    <w:p w14:paraId="51A43F3E" w14:textId="77777777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 </w:t>
      </w:r>
    </w:p>
    <w:p w14:paraId="251B032B" w14:textId="77777777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 xml:space="preserve">Strony zobowiązują się do wzajemnego informowania o każdej zmianie adresów. </w:t>
      </w:r>
    </w:p>
    <w:p w14:paraId="185553B4" w14:textId="77777777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>Pierwszymi adresami stron są adresy wskazane w określeniu stron umowy.</w:t>
      </w:r>
    </w:p>
    <w:p w14:paraId="1C78D405" w14:textId="77777777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>W razie niezawiadomienia przez strony o zmianie adresu, kierowanie do niej na dotychczasowy adres przesyłki uważa się za skutecznie odręczone, przy czym za datę doręczenia uważa się datę pisemnego awizowania przesyłki wysłanej na dotychczasowy adres.</w:t>
      </w:r>
    </w:p>
    <w:p w14:paraId="626A7D0F" w14:textId="77777777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>Doręczenie uważa się za skuteczne poprzez doręczenie elektroniczne na adres do doręczeń elektronicznych (ADE), a w przypadku jego braku — poprzez doręczenie w innej formie dozwolonej przez obowiązujące przepisy (w tym doręczenie za pomocą publicznej usługi e-Doręczeń lub doręczenie tradycyjne), zgodnie z ustawą z 18 listopada 2020 r. o doręczeniach elektronicznych i jej nowelizacjami.</w:t>
      </w:r>
    </w:p>
    <w:p w14:paraId="2A4C9FF6" w14:textId="142841E0" w:rsidR="008748CB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 xml:space="preserve">Oferta Wykonawcy oraz </w:t>
      </w:r>
      <w:r>
        <w:rPr>
          <w:sz w:val="22"/>
          <w:szCs w:val="22"/>
        </w:rPr>
        <w:t>Zaproszenie do składania ofert</w:t>
      </w:r>
      <w:r w:rsidRPr="008748CB">
        <w:rPr>
          <w:sz w:val="22"/>
          <w:szCs w:val="22"/>
        </w:rPr>
        <w:t xml:space="preserve"> stanową integralną część umowy.</w:t>
      </w:r>
    </w:p>
    <w:p w14:paraId="1BDBAC9E" w14:textId="2CF3BC90" w:rsidR="00610FC0" w:rsidRPr="008748CB" w:rsidRDefault="008748CB" w:rsidP="008748CB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jc w:val="both"/>
        <w:rPr>
          <w:sz w:val="22"/>
          <w:szCs w:val="22"/>
        </w:rPr>
      </w:pPr>
      <w:r w:rsidRPr="008748CB">
        <w:rPr>
          <w:sz w:val="22"/>
          <w:szCs w:val="22"/>
        </w:rPr>
        <w:t xml:space="preserve">Umowę sporządzono w dwóch jednobrzmiących egzemplarzach, jednym dla Zamawiającego i jednym dla Wykonawcy. </w:t>
      </w:r>
    </w:p>
    <w:p w14:paraId="21DA3641" w14:textId="77777777" w:rsidR="006277AD" w:rsidRPr="000F5B8A" w:rsidRDefault="006277AD" w:rsidP="001C314C">
      <w:pPr>
        <w:ind w:right="610"/>
        <w:jc w:val="both"/>
        <w:rPr>
          <w:sz w:val="22"/>
          <w:szCs w:val="22"/>
        </w:rPr>
      </w:pPr>
    </w:p>
    <w:p w14:paraId="54992B74" w14:textId="77777777" w:rsidR="007077E6" w:rsidRPr="000F5B8A" w:rsidRDefault="007077E6" w:rsidP="001C314C">
      <w:pPr>
        <w:ind w:right="610"/>
        <w:jc w:val="both"/>
        <w:rPr>
          <w:sz w:val="22"/>
          <w:szCs w:val="22"/>
        </w:rPr>
      </w:pPr>
    </w:p>
    <w:p w14:paraId="1324F2E3" w14:textId="17FDA3B1" w:rsidR="001722F0" w:rsidRPr="000F5B8A" w:rsidRDefault="001722F0" w:rsidP="001C314C">
      <w:p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Załączniki:</w:t>
      </w:r>
    </w:p>
    <w:p w14:paraId="787D70C6" w14:textId="6D67D659" w:rsidR="00610FC0" w:rsidRPr="000F5B8A" w:rsidRDefault="00610FC0" w:rsidP="00E9726B">
      <w:pPr>
        <w:pStyle w:val="Akapitzlist"/>
        <w:numPr>
          <w:ilvl w:val="0"/>
          <w:numId w:val="6"/>
        </w:num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>Oferta wykonawcy</w:t>
      </w:r>
    </w:p>
    <w:p w14:paraId="4572BE12" w14:textId="303C9162" w:rsidR="00C70E8D" w:rsidRPr="00485B7C" w:rsidRDefault="00867BDB" w:rsidP="00E9726B">
      <w:pPr>
        <w:numPr>
          <w:ilvl w:val="0"/>
          <w:numId w:val="6"/>
        </w:numPr>
        <w:ind w:right="610"/>
        <w:jc w:val="both"/>
        <w:rPr>
          <w:sz w:val="22"/>
          <w:szCs w:val="22"/>
        </w:rPr>
      </w:pPr>
      <w:r w:rsidRPr="00485B7C">
        <w:rPr>
          <w:sz w:val="22"/>
          <w:szCs w:val="22"/>
        </w:rPr>
        <w:t xml:space="preserve">Załącznik nr </w:t>
      </w:r>
      <w:r w:rsidR="00610FC0" w:rsidRPr="00485B7C">
        <w:rPr>
          <w:sz w:val="22"/>
          <w:szCs w:val="22"/>
        </w:rPr>
        <w:t>2</w:t>
      </w:r>
      <w:r w:rsidRPr="00485B7C">
        <w:rPr>
          <w:sz w:val="22"/>
          <w:szCs w:val="22"/>
        </w:rPr>
        <w:t xml:space="preserve"> do umowy –</w:t>
      </w:r>
      <w:r w:rsidR="00C70E8D" w:rsidRPr="00485B7C">
        <w:rPr>
          <w:sz w:val="22"/>
          <w:szCs w:val="22"/>
        </w:rPr>
        <w:t>Wykaz powierzchni do sprzątania.</w:t>
      </w:r>
    </w:p>
    <w:p w14:paraId="1F9B94D5" w14:textId="756064E5" w:rsidR="00485B7C" w:rsidRPr="000F5B8A" w:rsidRDefault="00485B7C" w:rsidP="00E9726B">
      <w:pPr>
        <w:numPr>
          <w:ilvl w:val="0"/>
          <w:numId w:val="6"/>
        </w:num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 xml:space="preserve">Załącznik nr </w:t>
      </w:r>
      <w:r w:rsidR="00E9726B">
        <w:rPr>
          <w:sz w:val="22"/>
          <w:szCs w:val="22"/>
        </w:rPr>
        <w:t>3</w:t>
      </w:r>
      <w:r w:rsidRPr="000F5B8A">
        <w:rPr>
          <w:sz w:val="22"/>
          <w:szCs w:val="22"/>
        </w:rPr>
        <w:t xml:space="preserve"> do umowy -Warunki świadczenia usług</w:t>
      </w:r>
    </w:p>
    <w:p w14:paraId="5DF28B2F" w14:textId="26B292AE" w:rsidR="00C70E8D" w:rsidRPr="000F5B8A" w:rsidRDefault="00867BDB" w:rsidP="00E9726B">
      <w:pPr>
        <w:numPr>
          <w:ilvl w:val="0"/>
          <w:numId w:val="6"/>
        </w:numPr>
        <w:ind w:right="610"/>
        <w:jc w:val="both"/>
        <w:rPr>
          <w:sz w:val="22"/>
          <w:szCs w:val="22"/>
        </w:rPr>
      </w:pPr>
      <w:r w:rsidRPr="000F5B8A">
        <w:rPr>
          <w:sz w:val="22"/>
          <w:szCs w:val="22"/>
        </w:rPr>
        <w:t xml:space="preserve">Załącznik nr </w:t>
      </w:r>
      <w:r w:rsidR="00E9726B">
        <w:rPr>
          <w:sz w:val="22"/>
          <w:szCs w:val="22"/>
        </w:rPr>
        <w:t>4</w:t>
      </w:r>
      <w:r w:rsidR="00C70E8D" w:rsidRPr="000F5B8A">
        <w:rPr>
          <w:sz w:val="22"/>
          <w:szCs w:val="22"/>
        </w:rPr>
        <w:t xml:space="preserve"> do umowy -</w:t>
      </w:r>
      <w:r w:rsidR="009077FE">
        <w:rPr>
          <w:sz w:val="22"/>
          <w:szCs w:val="22"/>
        </w:rPr>
        <w:t xml:space="preserve"> </w:t>
      </w:r>
      <w:r w:rsidR="00C70E8D" w:rsidRPr="000F5B8A">
        <w:rPr>
          <w:sz w:val="22"/>
          <w:szCs w:val="22"/>
        </w:rPr>
        <w:t>Plan utrzymania higieny pomieszczeń i sprzętu.</w:t>
      </w:r>
    </w:p>
    <w:p w14:paraId="70526287" w14:textId="77777777" w:rsidR="001722F0" w:rsidRPr="000F5B8A" w:rsidRDefault="001722F0" w:rsidP="001C314C">
      <w:pPr>
        <w:ind w:right="610"/>
        <w:jc w:val="both"/>
        <w:rPr>
          <w:sz w:val="22"/>
          <w:szCs w:val="22"/>
        </w:rPr>
      </w:pPr>
    </w:p>
    <w:p w14:paraId="239ACC08" w14:textId="77777777" w:rsidR="00F937FF" w:rsidRPr="000F5B8A" w:rsidRDefault="00F937FF" w:rsidP="001C314C">
      <w:pPr>
        <w:ind w:right="610"/>
        <w:jc w:val="both"/>
        <w:rPr>
          <w:sz w:val="22"/>
          <w:szCs w:val="22"/>
        </w:rPr>
      </w:pPr>
    </w:p>
    <w:p w14:paraId="04921378" w14:textId="77777777" w:rsidR="00F651C8" w:rsidRPr="000F5B8A" w:rsidRDefault="00F651C8" w:rsidP="00F651C8">
      <w:pPr>
        <w:ind w:right="610"/>
        <w:jc w:val="both"/>
        <w:rPr>
          <w:b/>
          <w:sz w:val="22"/>
          <w:szCs w:val="22"/>
        </w:rPr>
      </w:pPr>
      <w:proofErr w:type="gramStart"/>
      <w:r w:rsidRPr="000F5B8A">
        <w:rPr>
          <w:b/>
          <w:sz w:val="22"/>
          <w:szCs w:val="22"/>
        </w:rPr>
        <w:t xml:space="preserve">Zamawiający:   </w:t>
      </w:r>
      <w:proofErr w:type="gramEnd"/>
      <w:r w:rsidRPr="000F5B8A">
        <w:rPr>
          <w:b/>
          <w:sz w:val="22"/>
          <w:szCs w:val="22"/>
        </w:rPr>
        <w:t xml:space="preserve">                                                                                      Wykonawca:</w:t>
      </w:r>
    </w:p>
    <w:p w14:paraId="73019DC9" w14:textId="77777777" w:rsidR="001722F0" w:rsidRPr="000F5B8A" w:rsidRDefault="001722F0" w:rsidP="001C314C">
      <w:pPr>
        <w:ind w:right="610" w:firstLine="708"/>
        <w:jc w:val="both"/>
        <w:rPr>
          <w:b/>
          <w:sz w:val="22"/>
          <w:szCs w:val="22"/>
        </w:rPr>
      </w:pPr>
    </w:p>
    <w:sectPr w:rsidR="001722F0" w:rsidRPr="000F5B8A" w:rsidSect="00D16960">
      <w:footerReference w:type="default" r:id="rId7"/>
      <w:pgSz w:w="11906" w:h="16838"/>
      <w:pgMar w:top="902" w:right="1247" w:bottom="90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75469" w14:textId="77777777" w:rsidR="00B05433" w:rsidRDefault="00B05433">
      <w:r>
        <w:separator/>
      </w:r>
    </w:p>
  </w:endnote>
  <w:endnote w:type="continuationSeparator" w:id="0">
    <w:p w14:paraId="14C649E4" w14:textId="77777777" w:rsidR="00B05433" w:rsidRDefault="00B0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403221"/>
      <w:docPartObj>
        <w:docPartGallery w:val="Page Numbers (Bottom of Page)"/>
        <w:docPartUnique/>
      </w:docPartObj>
    </w:sdtPr>
    <w:sdtEndPr/>
    <w:sdtContent>
      <w:p w14:paraId="2592357B" w14:textId="3816E844" w:rsidR="002839B3" w:rsidRDefault="002839B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0C9FD" w14:textId="77777777" w:rsidR="001722F0" w:rsidRDefault="001722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173A8" w14:textId="77777777" w:rsidR="00B05433" w:rsidRDefault="00B05433">
      <w:r>
        <w:separator/>
      </w:r>
    </w:p>
  </w:footnote>
  <w:footnote w:type="continuationSeparator" w:id="0">
    <w:p w14:paraId="36DB67CF" w14:textId="77777777" w:rsidR="00B05433" w:rsidRDefault="00B05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FBBAC2A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3C66A48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"/>
        </w:tabs>
        <w:ind w:left="709" w:hanging="352"/>
      </w:pPr>
    </w:lvl>
    <w:lvl w:ilvl="2">
      <w:start w:val="1"/>
      <w:numFmt w:val="decimal"/>
      <w:lvlText w:val="%3."/>
      <w:lvlJc w:val="left"/>
      <w:pPr>
        <w:tabs>
          <w:tab w:val="num" w:pos="2337"/>
        </w:tabs>
        <w:ind w:left="2337" w:hanging="35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singleLevel"/>
    <w:tmpl w:val="746E2B3C"/>
    <w:name w:val="WW8Num5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  <w:bCs/>
      </w:rPr>
    </w:lvl>
  </w:abstractNum>
  <w:abstractNum w:abstractNumId="4" w15:restartNumberingAfterBreak="0">
    <w:nsid w:val="00000005"/>
    <w:multiLevelType w:val="singleLevel"/>
    <w:tmpl w:val="4120B61A"/>
    <w:name w:val="WW8Num6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  <w:bCs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4150017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1C"/>
    <w:multiLevelType w:val="multilevel"/>
    <w:tmpl w:val="0000001C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6104822"/>
    <w:multiLevelType w:val="hybridMultilevel"/>
    <w:tmpl w:val="E91805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560C28"/>
    <w:multiLevelType w:val="hybridMultilevel"/>
    <w:tmpl w:val="CDA6C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F72C6"/>
    <w:multiLevelType w:val="hybridMultilevel"/>
    <w:tmpl w:val="437C7410"/>
    <w:lvl w:ilvl="0" w:tplc="C68EB3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762940"/>
    <w:multiLevelType w:val="multilevel"/>
    <w:tmpl w:val="8E98F04E"/>
    <w:styleLink w:val="WW8Num35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4" w15:restartNumberingAfterBreak="0">
    <w:nsid w:val="2AA47FAA"/>
    <w:multiLevelType w:val="hybridMultilevel"/>
    <w:tmpl w:val="E306E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D14EF"/>
    <w:multiLevelType w:val="hybridMultilevel"/>
    <w:tmpl w:val="707E0C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511222">
    <w:abstractNumId w:val="1"/>
  </w:num>
  <w:num w:numId="2" w16cid:durableId="848107745">
    <w:abstractNumId w:val="2"/>
  </w:num>
  <w:num w:numId="3" w16cid:durableId="1548570038">
    <w:abstractNumId w:val="3"/>
  </w:num>
  <w:num w:numId="4" w16cid:durableId="868833875">
    <w:abstractNumId w:val="4"/>
  </w:num>
  <w:num w:numId="5" w16cid:durableId="1274172468">
    <w:abstractNumId w:val="15"/>
  </w:num>
  <w:num w:numId="6" w16cid:durableId="2071686821">
    <w:abstractNumId w:val="0"/>
    <w:lvlOverride w:ilvl="0">
      <w:startOverride w:val="1"/>
    </w:lvlOverride>
  </w:num>
  <w:num w:numId="7" w16cid:durableId="1457289067">
    <w:abstractNumId w:val="11"/>
  </w:num>
  <w:num w:numId="8" w16cid:durableId="656303303">
    <w:abstractNumId w:val="13"/>
  </w:num>
  <w:num w:numId="9" w16cid:durableId="740366660">
    <w:abstractNumId w:val="14"/>
  </w:num>
  <w:num w:numId="10" w16cid:durableId="2077821013">
    <w:abstractNumId w:val="12"/>
  </w:num>
  <w:num w:numId="11" w16cid:durableId="107605554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B69"/>
    <w:rsid w:val="00000E0C"/>
    <w:rsid w:val="00004A00"/>
    <w:rsid w:val="00023132"/>
    <w:rsid w:val="00033A60"/>
    <w:rsid w:val="00033D9D"/>
    <w:rsid w:val="000406CF"/>
    <w:rsid w:val="0004214A"/>
    <w:rsid w:val="000549CF"/>
    <w:rsid w:val="000613C0"/>
    <w:rsid w:val="00064299"/>
    <w:rsid w:val="00067076"/>
    <w:rsid w:val="000771E3"/>
    <w:rsid w:val="0008704A"/>
    <w:rsid w:val="00087DA0"/>
    <w:rsid w:val="00091726"/>
    <w:rsid w:val="000930D5"/>
    <w:rsid w:val="000972C6"/>
    <w:rsid w:val="000C063D"/>
    <w:rsid w:val="000C1ACD"/>
    <w:rsid w:val="000C38F0"/>
    <w:rsid w:val="000C7274"/>
    <w:rsid w:val="000D55CA"/>
    <w:rsid w:val="000E0047"/>
    <w:rsid w:val="000E0762"/>
    <w:rsid w:val="000E0D22"/>
    <w:rsid w:val="000E65C5"/>
    <w:rsid w:val="000F42CF"/>
    <w:rsid w:val="000F5B8A"/>
    <w:rsid w:val="001031C5"/>
    <w:rsid w:val="00103D8E"/>
    <w:rsid w:val="001143AC"/>
    <w:rsid w:val="00114644"/>
    <w:rsid w:val="0011553D"/>
    <w:rsid w:val="00123E87"/>
    <w:rsid w:val="00127823"/>
    <w:rsid w:val="0013434C"/>
    <w:rsid w:val="0013765D"/>
    <w:rsid w:val="0013790A"/>
    <w:rsid w:val="00143576"/>
    <w:rsid w:val="00143986"/>
    <w:rsid w:val="00145967"/>
    <w:rsid w:val="00147BE0"/>
    <w:rsid w:val="0015160B"/>
    <w:rsid w:val="00153A1D"/>
    <w:rsid w:val="00162719"/>
    <w:rsid w:val="001722F0"/>
    <w:rsid w:val="00173F86"/>
    <w:rsid w:val="00190BDB"/>
    <w:rsid w:val="00193BD4"/>
    <w:rsid w:val="001A224A"/>
    <w:rsid w:val="001A4D48"/>
    <w:rsid w:val="001B3423"/>
    <w:rsid w:val="001C314C"/>
    <w:rsid w:val="001C47F2"/>
    <w:rsid w:val="001D01E6"/>
    <w:rsid w:val="001D5191"/>
    <w:rsid w:val="001E2B24"/>
    <w:rsid w:val="0020101F"/>
    <w:rsid w:val="002011ED"/>
    <w:rsid w:val="00201610"/>
    <w:rsid w:val="002062DC"/>
    <w:rsid w:val="002145C4"/>
    <w:rsid w:val="00215AF7"/>
    <w:rsid w:val="0022349B"/>
    <w:rsid w:val="00224BE3"/>
    <w:rsid w:val="00231139"/>
    <w:rsid w:val="00235C9D"/>
    <w:rsid w:val="00250155"/>
    <w:rsid w:val="00251E28"/>
    <w:rsid w:val="00254B7A"/>
    <w:rsid w:val="00260634"/>
    <w:rsid w:val="002725E6"/>
    <w:rsid w:val="00282264"/>
    <w:rsid w:val="00283973"/>
    <w:rsid w:val="002839B3"/>
    <w:rsid w:val="00294317"/>
    <w:rsid w:val="002A1565"/>
    <w:rsid w:val="002A795C"/>
    <w:rsid w:val="002B2437"/>
    <w:rsid w:val="002C262D"/>
    <w:rsid w:val="002F602B"/>
    <w:rsid w:val="00311D11"/>
    <w:rsid w:val="00312B5D"/>
    <w:rsid w:val="00313220"/>
    <w:rsid w:val="00315F24"/>
    <w:rsid w:val="00316CA0"/>
    <w:rsid w:val="00316D22"/>
    <w:rsid w:val="00317C37"/>
    <w:rsid w:val="00320473"/>
    <w:rsid w:val="00324DAF"/>
    <w:rsid w:val="003313C3"/>
    <w:rsid w:val="00350445"/>
    <w:rsid w:val="00360EED"/>
    <w:rsid w:val="003636B2"/>
    <w:rsid w:val="00371CD9"/>
    <w:rsid w:val="00375E07"/>
    <w:rsid w:val="00377FBB"/>
    <w:rsid w:val="00390641"/>
    <w:rsid w:val="00395B56"/>
    <w:rsid w:val="003A2AB0"/>
    <w:rsid w:val="003A4D80"/>
    <w:rsid w:val="003A54DC"/>
    <w:rsid w:val="003A6309"/>
    <w:rsid w:val="003B5FD0"/>
    <w:rsid w:val="003B728D"/>
    <w:rsid w:val="003B7DFC"/>
    <w:rsid w:val="003C72B1"/>
    <w:rsid w:val="003D24CB"/>
    <w:rsid w:val="00404507"/>
    <w:rsid w:val="00411D81"/>
    <w:rsid w:val="00416F8C"/>
    <w:rsid w:val="00432D80"/>
    <w:rsid w:val="00442696"/>
    <w:rsid w:val="004444E2"/>
    <w:rsid w:val="00466435"/>
    <w:rsid w:val="00476008"/>
    <w:rsid w:val="004770D7"/>
    <w:rsid w:val="004853DE"/>
    <w:rsid w:val="00485B7C"/>
    <w:rsid w:val="00486F73"/>
    <w:rsid w:val="0049010F"/>
    <w:rsid w:val="0049060E"/>
    <w:rsid w:val="00494339"/>
    <w:rsid w:val="004A3B00"/>
    <w:rsid w:val="004A477C"/>
    <w:rsid w:val="004C28BB"/>
    <w:rsid w:val="004D307B"/>
    <w:rsid w:val="004D7D3A"/>
    <w:rsid w:val="004E759B"/>
    <w:rsid w:val="004F2A11"/>
    <w:rsid w:val="004F5A2A"/>
    <w:rsid w:val="004F63F2"/>
    <w:rsid w:val="00500D2D"/>
    <w:rsid w:val="005044B9"/>
    <w:rsid w:val="0051183F"/>
    <w:rsid w:val="0051597B"/>
    <w:rsid w:val="00522A6B"/>
    <w:rsid w:val="00525FC8"/>
    <w:rsid w:val="00533B2D"/>
    <w:rsid w:val="00543453"/>
    <w:rsid w:val="00544A03"/>
    <w:rsid w:val="005860E1"/>
    <w:rsid w:val="005874AF"/>
    <w:rsid w:val="0059163B"/>
    <w:rsid w:val="00593E2D"/>
    <w:rsid w:val="005A209D"/>
    <w:rsid w:val="005A4E7A"/>
    <w:rsid w:val="005B1245"/>
    <w:rsid w:val="005B35E3"/>
    <w:rsid w:val="005B5681"/>
    <w:rsid w:val="005C75E2"/>
    <w:rsid w:val="005D022F"/>
    <w:rsid w:val="005D4422"/>
    <w:rsid w:val="005E0B71"/>
    <w:rsid w:val="00602D75"/>
    <w:rsid w:val="00602E53"/>
    <w:rsid w:val="00610FC0"/>
    <w:rsid w:val="00616AF7"/>
    <w:rsid w:val="0062335A"/>
    <w:rsid w:val="00624043"/>
    <w:rsid w:val="006277AD"/>
    <w:rsid w:val="00653DB2"/>
    <w:rsid w:val="006556BE"/>
    <w:rsid w:val="00656906"/>
    <w:rsid w:val="00662064"/>
    <w:rsid w:val="0066689A"/>
    <w:rsid w:val="00677BA6"/>
    <w:rsid w:val="00680BEE"/>
    <w:rsid w:val="00682334"/>
    <w:rsid w:val="00683CE5"/>
    <w:rsid w:val="006A4E0B"/>
    <w:rsid w:val="006A6B6E"/>
    <w:rsid w:val="006B187E"/>
    <w:rsid w:val="006B2AAE"/>
    <w:rsid w:val="006B3FBF"/>
    <w:rsid w:val="006B4531"/>
    <w:rsid w:val="006D0053"/>
    <w:rsid w:val="006D3048"/>
    <w:rsid w:val="006E4816"/>
    <w:rsid w:val="006E4DF6"/>
    <w:rsid w:val="006F3748"/>
    <w:rsid w:val="00702215"/>
    <w:rsid w:val="00705900"/>
    <w:rsid w:val="007077E6"/>
    <w:rsid w:val="0071601F"/>
    <w:rsid w:val="00720D42"/>
    <w:rsid w:val="00747552"/>
    <w:rsid w:val="007577F5"/>
    <w:rsid w:val="00763542"/>
    <w:rsid w:val="00767E62"/>
    <w:rsid w:val="00770B89"/>
    <w:rsid w:val="007864AF"/>
    <w:rsid w:val="007A2C62"/>
    <w:rsid w:val="007B4FB6"/>
    <w:rsid w:val="007B6476"/>
    <w:rsid w:val="007B7ED9"/>
    <w:rsid w:val="007C629D"/>
    <w:rsid w:val="007C670C"/>
    <w:rsid w:val="007D5D02"/>
    <w:rsid w:val="00817618"/>
    <w:rsid w:val="0082171E"/>
    <w:rsid w:val="008224B5"/>
    <w:rsid w:val="008316DF"/>
    <w:rsid w:val="00846874"/>
    <w:rsid w:val="0085095F"/>
    <w:rsid w:val="008577EF"/>
    <w:rsid w:val="00862B69"/>
    <w:rsid w:val="00866B68"/>
    <w:rsid w:val="00867429"/>
    <w:rsid w:val="00867BDB"/>
    <w:rsid w:val="00871542"/>
    <w:rsid w:val="008741ED"/>
    <w:rsid w:val="008748CB"/>
    <w:rsid w:val="00877723"/>
    <w:rsid w:val="00877BB2"/>
    <w:rsid w:val="00881ABB"/>
    <w:rsid w:val="00892362"/>
    <w:rsid w:val="00896495"/>
    <w:rsid w:val="008A3E70"/>
    <w:rsid w:val="008A4792"/>
    <w:rsid w:val="008A6B26"/>
    <w:rsid w:val="008B07D6"/>
    <w:rsid w:val="008B57EC"/>
    <w:rsid w:val="008C7117"/>
    <w:rsid w:val="008D2659"/>
    <w:rsid w:val="008D6814"/>
    <w:rsid w:val="008E0A81"/>
    <w:rsid w:val="008E30A9"/>
    <w:rsid w:val="008E3426"/>
    <w:rsid w:val="008F2C29"/>
    <w:rsid w:val="009077FE"/>
    <w:rsid w:val="00913287"/>
    <w:rsid w:val="009146CA"/>
    <w:rsid w:val="009203EE"/>
    <w:rsid w:val="00923015"/>
    <w:rsid w:val="009233FB"/>
    <w:rsid w:val="009261E1"/>
    <w:rsid w:val="0093348A"/>
    <w:rsid w:val="00936CD6"/>
    <w:rsid w:val="00940372"/>
    <w:rsid w:val="0094277B"/>
    <w:rsid w:val="00954C6F"/>
    <w:rsid w:val="00956762"/>
    <w:rsid w:val="009650BC"/>
    <w:rsid w:val="00965AC3"/>
    <w:rsid w:val="009700EC"/>
    <w:rsid w:val="00990DA5"/>
    <w:rsid w:val="00994B32"/>
    <w:rsid w:val="0099608A"/>
    <w:rsid w:val="00997F13"/>
    <w:rsid w:val="009B15BD"/>
    <w:rsid w:val="009C6A4A"/>
    <w:rsid w:val="009C6DFF"/>
    <w:rsid w:val="009E1B1F"/>
    <w:rsid w:val="009E3245"/>
    <w:rsid w:val="009F3194"/>
    <w:rsid w:val="009F6EDE"/>
    <w:rsid w:val="00A02DA3"/>
    <w:rsid w:val="00A11E4C"/>
    <w:rsid w:val="00A2660A"/>
    <w:rsid w:val="00A31349"/>
    <w:rsid w:val="00A33CB4"/>
    <w:rsid w:val="00A45951"/>
    <w:rsid w:val="00A50192"/>
    <w:rsid w:val="00A541BF"/>
    <w:rsid w:val="00A5677F"/>
    <w:rsid w:val="00A60015"/>
    <w:rsid w:val="00A74531"/>
    <w:rsid w:val="00A86AA7"/>
    <w:rsid w:val="00A927FA"/>
    <w:rsid w:val="00AA0059"/>
    <w:rsid w:val="00AA028D"/>
    <w:rsid w:val="00AB0352"/>
    <w:rsid w:val="00AC3F4C"/>
    <w:rsid w:val="00AC47CE"/>
    <w:rsid w:val="00AD1F6C"/>
    <w:rsid w:val="00AE1169"/>
    <w:rsid w:val="00AE5247"/>
    <w:rsid w:val="00AF0F1E"/>
    <w:rsid w:val="00AF3C63"/>
    <w:rsid w:val="00AF65EA"/>
    <w:rsid w:val="00B037BD"/>
    <w:rsid w:val="00B04C70"/>
    <w:rsid w:val="00B05433"/>
    <w:rsid w:val="00B05ED6"/>
    <w:rsid w:val="00B103D1"/>
    <w:rsid w:val="00B1142C"/>
    <w:rsid w:val="00B12980"/>
    <w:rsid w:val="00B157D5"/>
    <w:rsid w:val="00B24072"/>
    <w:rsid w:val="00B42DA1"/>
    <w:rsid w:val="00B44E76"/>
    <w:rsid w:val="00B50433"/>
    <w:rsid w:val="00B50DB2"/>
    <w:rsid w:val="00B55E93"/>
    <w:rsid w:val="00B579AC"/>
    <w:rsid w:val="00B71281"/>
    <w:rsid w:val="00B778DA"/>
    <w:rsid w:val="00B86FEE"/>
    <w:rsid w:val="00B92D57"/>
    <w:rsid w:val="00B93D7D"/>
    <w:rsid w:val="00B97D76"/>
    <w:rsid w:val="00BA4F94"/>
    <w:rsid w:val="00BB02DD"/>
    <w:rsid w:val="00BB232C"/>
    <w:rsid w:val="00BB65FF"/>
    <w:rsid w:val="00BE2B93"/>
    <w:rsid w:val="00BF144F"/>
    <w:rsid w:val="00BF15F4"/>
    <w:rsid w:val="00BF46D5"/>
    <w:rsid w:val="00C1584C"/>
    <w:rsid w:val="00C1662D"/>
    <w:rsid w:val="00C24AC4"/>
    <w:rsid w:val="00C32CF8"/>
    <w:rsid w:val="00C44B5D"/>
    <w:rsid w:val="00C544D3"/>
    <w:rsid w:val="00C60116"/>
    <w:rsid w:val="00C622B5"/>
    <w:rsid w:val="00C70E8D"/>
    <w:rsid w:val="00C877EB"/>
    <w:rsid w:val="00C91372"/>
    <w:rsid w:val="00C95B01"/>
    <w:rsid w:val="00CA52CB"/>
    <w:rsid w:val="00CB120B"/>
    <w:rsid w:val="00CB153C"/>
    <w:rsid w:val="00CB78B5"/>
    <w:rsid w:val="00CE33CD"/>
    <w:rsid w:val="00D0222F"/>
    <w:rsid w:val="00D04271"/>
    <w:rsid w:val="00D04D3B"/>
    <w:rsid w:val="00D1048D"/>
    <w:rsid w:val="00D139BC"/>
    <w:rsid w:val="00D14A45"/>
    <w:rsid w:val="00D150F0"/>
    <w:rsid w:val="00D15757"/>
    <w:rsid w:val="00D15ED7"/>
    <w:rsid w:val="00D16960"/>
    <w:rsid w:val="00D3362B"/>
    <w:rsid w:val="00D45B2B"/>
    <w:rsid w:val="00D4602F"/>
    <w:rsid w:val="00D5259A"/>
    <w:rsid w:val="00D5629C"/>
    <w:rsid w:val="00D563ED"/>
    <w:rsid w:val="00D622D5"/>
    <w:rsid w:val="00D62305"/>
    <w:rsid w:val="00D84EB1"/>
    <w:rsid w:val="00D9251B"/>
    <w:rsid w:val="00DA20E1"/>
    <w:rsid w:val="00DB3266"/>
    <w:rsid w:val="00DB38AD"/>
    <w:rsid w:val="00DB49F5"/>
    <w:rsid w:val="00DB700F"/>
    <w:rsid w:val="00DC1DF2"/>
    <w:rsid w:val="00DD2BE7"/>
    <w:rsid w:val="00DD3333"/>
    <w:rsid w:val="00DE4707"/>
    <w:rsid w:val="00DE53E5"/>
    <w:rsid w:val="00DE62F6"/>
    <w:rsid w:val="00E0579A"/>
    <w:rsid w:val="00E104E5"/>
    <w:rsid w:val="00E2608E"/>
    <w:rsid w:val="00E37AF1"/>
    <w:rsid w:val="00E40BA4"/>
    <w:rsid w:val="00E46004"/>
    <w:rsid w:val="00E4651E"/>
    <w:rsid w:val="00E46B50"/>
    <w:rsid w:val="00E51E59"/>
    <w:rsid w:val="00E52576"/>
    <w:rsid w:val="00E54136"/>
    <w:rsid w:val="00E66C56"/>
    <w:rsid w:val="00E71CFC"/>
    <w:rsid w:val="00E80D79"/>
    <w:rsid w:val="00E842B5"/>
    <w:rsid w:val="00E849CB"/>
    <w:rsid w:val="00E8604B"/>
    <w:rsid w:val="00E87D3D"/>
    <w:rsid w:val="00E904ED"/>
    <w:rsid w:val="00E9726B"/>
    <w:rsid w:val="00E97995"/>
    <w:rsid w:val="00E97BF9"/>
    <w:rsid w:val="00EA0231"/>
    <w:rsid w:val="00EB032E"/>
    <w:rsid w:val="00EB090B"/>
    <w:rsid w:val="00EB3CB6"/>
    <w:rsid w:val="00EB67C1"/>
    <w:rsid w:val="00EC2902"/>
    <w:rsid w:val="00ED168F"/>
    <w:rsid w:val="00ED6D7A"/>
    <w:rsid w:val="00EE0C63"/>
    <w:rsid w:val="00EE66CF"/>
    <w:rsid w:val="00EE7AFB"/>
    <w:rsid w:val="00F11B87"/>
    <w:rsid w:val="00F2235E"/>
    <w:rsid w:val="00F31F0E"/>
    <w:rsid w:val="00F501D2"/>
    <w:rsid w:val="00F50A30"/>
    <w:rsid w:val="00F56718"/>
    <w:rsid w:val="00F606F7"/>
    <w:rsid w:val="00F651C8"/>
    <w:rsid w:val="00F677FC"/>
    <w:rsid w:val="00F75275"/>
    <w:rsid w:val="00F81A6C"/>
    <w:rsid w:val="00F92859"/>
    <w:rsid w:val="00F937FF"/>
    <w:rsid w:val="00FD7DC5"/>
    <w:rsid w:val="00FE280E"/>
    <w:rsid w:val="00FE2FCC"/>
    <w:rsid w:val="00FE5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0AD60E"/>
  <w15:docId w15:val="{0C96620D-0F3E-4599-B2F5-2F1942DF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F42CF"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F42CF"/>
  </w:style>
  <w:style w:type="character" w:customStyle="1" w:styleId="WW8Num1z1">
    <w:name w:val="WW8Num1z1"/>
    <w:rsid w:val="000F42CF"/>
  </w:style>
  <w:style w:type="character" w:customStyle="1" w:styleId="WW8Num1z2">
    <w:name w:val="WW8Num1z2"/>
    <w:rsid w:val="000F42CF"/>
  </w:style>
  <w:style w:type="character" w:customStyle="1" w:styleId="WW8Num1z3">
    <w:name w:val="WW8Num1z3"/>
    <w:rsid w:val="000F42CF"/>
  </w:style>
  <w:style w:type="character" w:customStyle="1" w:styleId="WW8Num1z4">
    <w:name w:val="WW8Num1z4"/>
    <w:rsid w:val="000F42CF"/>
  </w:style>
  <w:style w:type="character" w:customStyle="1" w:styleId="WW8Num1z5">
    <w:name w:val="WW8Num1z5"/>
    <w:rsid w:val="000F42CF"/>
  </w:style>
  <w:style w:type="character" w:customStyle="1" w:styleId="WW8Num1z6">
    <w:name w:val="WW8Num1z6"/>
    <w:rsid w:val="000F42CF"/>
  </w:style>
  <w:style w:type="character" w:customStyle="1" w:styleId="WW8Num1z7">
    <w:name w:val="WW8Num1z7"/>
    <w:rsid w:val="000F42CF"/>
  </w:style>
  <w:style w:type="character" w:customStyle="1" w:styleId="WW8Num1z8">
    <w:name w:val="WW8Num1z8"/>
    <w:rsid w:val="000F42CF"/>
  </w:style>
  <w:style w:type="character" w:customStyle="1" w:styleId="WW8Num2z0">
    <w:name w:val="WW8Num2z0"/>
    <w:rsid w:val="000F42CF"/>
    <w:rPr>
      <w:rFonts w:hint="default"/>
    </w:rPr>
  </w:style>
  <w:style w:type="character" w:customStyle="1" w:styleId="WW8Num2z1">
    <w:name w:val="WW8Num2z1"/>
    <w:rsid w:val="000F42CF"/>
  </w:style>
  <w:style w:type="character" w:customStyle="1" w:styleId="WW8Num2z2">
    <w:name w:val="WW8Num2z2"/>
    <w:rsid w:val="000F42CF"/>
  </w:style>
  <w:style w:type="character" w:customStyle="1" w:styleId="WW8Num2z3">
    <w:name w:val="WW8Num2z3"/>
    <w:rsid w:val="000F42CF"/>
  </w:style>
  <w:style w:type="character" w:customStyle="1" w:styleId="WW8Num2z4">
    <w:name w:val="WW8Num2z4"/>
    <w:rsid w:val="000F42CF"/>
  </w:style>
  <w:style w:type="character" w:customStyle="1" w:styleId="WW8Num2z5">
    <w:name w:val="WW8Num2z5"/>
    <w:rsid w:val="000F42CF"/>
  </w:style>
  <w:style w:type="character" w:customStyle="1" w:styleId="WW8Num2z6">
    <w:name w:val="WW8Num2z6"/>
    <w:rsid w:val="000F42CF"/>
  </w:style>
  <w:style w:type="character" w:customStyle="1" w:styleId="WW8Num2z7">
    <w:name w:val="WW8Num2z7"/>
    <w:rsid w:val="000F42CF"/>
  </w:style>
  <w:style w:type="character" w:customStyle="1" w:styleId="WW8Num2z8">
    <w:name w:val="WW8Num2z8"/>
    <w:rsid w:val="000F42CF"/>
  </w:style>
  <w:style w:type="character" w:customStyle="1" w:styleId="WW8Num3z0">
    <w:name w:val="WW8Num3z0"/>
    <w:rsid w:val="000F42CF"/>
    <w:rPr>
      <w:rFonts w:hint="default"/>
    </w:rPr>
  </w:style>
  <w:style w:type="character" w:customStyle="1" w:styleId="WW8Num3z1">
    <w:name w:val="WW8Num3z1"/>
    <w:rsid w:val="000F42CF"/>
  </w:style>
  <w:style w:type="character" w:customStyle="1" w:styleId="WW8Num3z2">
    <w:name w:val="WW8Num3z2"/>
    <w:rsid w:val="000F42CF"/>
  </w:style>
  <w:style w:type="character" w:customStyle="1" w:styleId="WW8Num3z3">
    <w:name w:val="WW8Num3z3"/>
    <w:rsid w:val="000F42CF"/>
  </w:style>
  <w:style w:type="character" w:customStyle="1" w:styleId="WW8Num3z4">
    <w:name w:val="WW8Num3z4"/>
    <w:rsid w:val="000F42CF"/>
  </w:style>
  <w:style w:type="character" w:customStyle="1" w:styleId="WW8Num3z5">
    <w:name w:val="WW8Num3z5"/>
    <w:rsid w:val="000F42CF"/>
  </w:style>
  <w:style w:type="character" w:customStyle="1" w:styleId="WW8Num3z6">
    <w:name w:val="WW8Num3z6"/>
    <w:rsid w:val="000F42CF"/>
  </w:style>
  <w:style w:type="character" w:customStyle="1" w:styleId="WW8Num3z7">
    <w:name w:val="WW8Num3z7"/>
    <w:rsid w:val="000F42CF"/>
  </w:style>
  <w:style w:type="character" w:customStyle="1" w:styleId="WW8Num3z8">
    <w:name w:val="WW8Num3z8"/>
    <w:rsid w:val="000F42CF"/>
  </w:style>
  <w:style w:type="character" w:customStyle="1" w:styleId="WW8Num4z0">
    <w:name w:val="WW8Num4z0"/>
    <w:rsid w:val="000F42CF"/>
    <w:rPr>
      <w:rFonts w:hint="default"/>
    </w:rPr>
  </w:style>
  <w:style w:type="character" w:customStyle="1" w:styleId="WW8Num4z1">
    <w:name w:val="WW8Num4z1"/>
    <w:rsid w:val="000F42CF"/>
  </w:style>
  <w:style w:type="character" w:customStyle="1" w:styleId="WW8Num4z2">
    <w:name w:val="WW8Num4z2"/>
    <w:rsid w:val="000F42CF"/>
  </w:style>
  <w:style w:type="character" w:customStyle="1" w:styleId="WW8Num4z3">
    <w:name w:val="WW8Num4z3"/>
    <w:rsid w:val="000F42CF"/>
  </w:style>
  <w:style w:type="character" w:customStyle="1" w:styleId="WW8Num4z4">
    <w:name w:val="WW8Num4z4"/>
    <w:rsid w:val="000F42CF"/>
  </w:style>
  <w:style w:type="character" w:customStyle="1" w:styleId="WW8Num4z5">
    <w:name w:val="WW8Num4z5"/>
    <w:rsid w:val="000F42CF"/>
  </w:style>
  <w:style w:type="character" w:customStyle="1" w:styleId="WW8Num4z6">
    <w:name w:val="WW8Num4z6"/>
    <w:rsid w:val="000F42CF"/>
  </w:style>
  <w:style w:type="character" w:customStyle="1" w:styleId="WW8Num4z7">
    <w:name w:val="WW8Num4z7"/>
    <w:rsid w:val="000F42CF"/>
  </w:style>
  <w:style w:type="character" w:customStyle="1" w:styleId="WW8Num4z8">
    <w:name w:val="WW8Num4z8"/>
    <w:rsid w:val="000F42CF"/>
  </w:style>
  <w:style w:type="character" w:customStyle="1" w:styleId="WW8Num5z0">
    <w:name w:val="WW8Num5z0"/>
    <w:rsid w:val="000F42CF"/>
    <w:rPr>
      <w:rFonts w:eastAsia="Calibri" w:hint="default"/>
      <w:bCs/>
    </w:rPr>
  </w:style>
  <w:style w:type="character" w:customStyle="1" w:styleId="WW8Num5z1">
    <w:name w:val="WW8Num5z1"/>
    <w:rsid w:val="000F42CF"/>
  </w:style>
  <w:style w:type="character" w:customStyle="1" w:styleId="WW8Num5z2">
    <w:name w:val="WW8Num5z2"/>
    <w:rsid w:val="000F42CF"/>
  </w:style>
  <w:style w:type="character" w:customStyle="1" w:styleId="WW8Num5z3">
    <w:name w:val="WW8Num5z3"/>
    <w:rsid w:val="000F42CF"/>
  </w:style>
  <w:style w:type="character" w:customStyle="1" w:styleId="WW8Num5z4">
    <w:name w:val="WW8Num5z4"/>
    <w:rsid w:val="000F42CF"/>
  </w:style>
  <w:style w:type="character" w:customStyle="1" w:styleId="WW8Num5z5">
    <w:name w:val="WW8Num5z5"/>
    <w:rsid w:val="000F42CF"/>
  </w:style>
  <w:style w:type="character" w:customStyle="1" w:styleId="WW8Num5z6">
    <w:name w:val="WW8Num5z6"/>
    <w:rsid w:val="000F42CF"/>
  </w:style>
  <w:style w:type="character" w:customStyle="1" w:styleId="WW8Num5z7">
    <w:name w:val="WW8Num5z7"/>
    <w:rsid w:val="000F42CF"/>
  </w:style>
  <w:style w:type="character" w:customStyle="1" w:styleId="WW8Num5z8">
    <w:name w:val="WW8Num5z8"/>
    <w:rsid w:val="000F42CF"/>
  </w:style>
  <w:style w:type="character" w:customStyle="1" w:styleId="WW8Num6z0">
    <w:name w:val="WW8Num6z0"/>
    <w:rsid w:val="000F42CF"/>
    <w:rPr>
      <w:rFonts w:eastAsia="Calibri" w:hint="default"/>
      <w:bCs/>
    </w:rPr>
  </w:style>
  <w:style w:type="character" w:customStyle="1" w:styleId="WW8Num6z1">
    <w:name w:val="WW8Num6z1"/>
    <w:rsid w:val="000F42CF"/>
  </w:style>
  <w:style w:type="character" w:customStyle="1" w:styleId="WW8Num6z2">
    <w:name w:val="WW8Num6z2"/>
    <w:rsid w:val="000F42CF"/>
  </w:style>
  <w:style w:type="character" w:customStyle="1" w:styleId="WW8Num6z3">
    <w:name w:val="WW8Num6z3"/>
    <w:rsid w:val="000F42CF"/>
  </w:style>
  <w:style w:type="character" w:customStyle="1" w:styleId="WW8Num6z4">
    <w:name w:val="WW8Num6z4"/>
    <w:rsid w:val="000F42CF"/>
  </w:style>
  <w:style w:type="character" w:customStyle="1" w:styleId="WW8Num6z5">
    <w:name w:val="WW8Num6z5"/>
    <w:rsid w:val="000F42CF"/>
  </w:style>
  <w:style w:type="character" w:customStyle="1" w:styleId="WW8Num6z6">
    <w:name w:val="WW8Num6z6"/>
    <w:rsid w:val="000F42CF"/>
  </w:style>
  <w:style w:type="character" w:customStyle="1" w:styleId="WW8Num6z7">
    <w:name w:val="WW8Num6z7"/>
    <w:rsid w:val="000F42CF"/>
  </w:style>
  <w:style w:type="character" w:customStyle="1" w:styleId="WW8Num6z8">
    <w:name w:val="WW8Num6z8"/>
    <w:rsid w:val="000F42CF"/>
  </w:style>
  <w:style w:type="character" w:customStyle="1" w:styleId="WW8Num7z0">
    <w:name w:val="WW8Num7z0"/>
    <w:rsid w:val="000F42CF"/>
    <w:rPr>
      <w:rFonts w:hint="default"/>
    </w:rPr>
  </w:style>
  <w:style w:type="character" w:customStyle="1" w:styleId="WW8Num8z0">
    <w:name w:val="WW8Num8z0"/>
    <w:rsid w:val="000F42CF"/>
    <w:rPr>
      <w:rFonts w:hint="default"/>
    </w:rPr>
  </w:style>
  <w:style w:type="character" w:customStyle="1" w:styleId="WW8Num8z1">
    <w:name w:val="WW8Num8z1"/>
    <w:rsid w:val="000F42CF"/>
  </w:style>
  <w:style w:type="character" w:customStyle="1" w:styleId="WW8Num8z2">
    <w:name w:val="WW8Num8z2"/>
    <w:rsid w:val="000F42CF"/>
  </w:style>
  <w:style w:type="character" w:customStyle="1" w:styleId="WW8Num8z3">
    <w:name w:val="WW8Num8z3"/>
    <w:rsid w:val="000F42CF"/>
  </w:style>
  <w:style w:type="character" w:customStyle="1" w:styleId="WW8Num8z4">
    <w:name w:val="WW8Num8z4"/>
    <w:rsid w:val="000F42CF"/>
  </w:style>
  <w:style w:type="character" w:customStyle="1" w:styleId="WW8Num8z5">
    <w:name w:val="WW8Num8z5"/>
    <w:rsid w:val="000F42CF"/>
  </w:style>
  <w:style w:type="character" w:customStyle="1" w:styleId="WW8Num8z6">
    <w:name w:val="WW8Num8z6"/>
    <w:rsid w:val="000F42CF"/>
  </w:style>
  <w:style w:type="character" w:customStyle="1" w:styleId="WW8Num8z7">
    <w:name w:val="WW8Num8z7"/>
    <w:rsid w:val="000F42CF"/>
  </w:style>
  <w:style w:type="character" w:customStyle="1" w:styleId="WW8Num8z8">
    <w:name w:val="WW8Num8z8"/>
    <w:rsid w:val="000F42CF"/>
  </w:style>
  <w:style w:type="character" w:customStyle="1" w:styleId="WW8Num9z0">
    <w:name w:val="WW8Num9z0"/>
    <w:rsid w:val="000F42CF"/>
    <w:rPr>
      <w:rFonts w:hint="default"/>
    </w:rPr>
  </w:style>
  <w:style w:type="character" w:customStyle="1" w:styleId="WW8Num9z1">
    <w:name w:val="WW8Num9z1"/>
    <w:rsid w:val="000F42CF"/>
  </w:style>
  <w:style w:type="character" w:customStyle="1" w:styleId="WW8Num9z2">
    <w:name w:val="WW8Num9z2"/>
    <w:rsid w:val="000F42CF"/>
  </w:style>
  <w:style w:type="character" w:customStyle="1" w:styleId="WW8Num9z3">
    <w:name w:val="WW8Num9z3"/>
    <w:rsid w:val="000F42CF"/>
  </w:style>
  <w:style w:type="character" w:customStyle="1" w:styleId="WW8Num9z4">
    <w:name w:val="WW8Num9z4"/>
    <w:rsid w:val="000F42CF"/>
  </w:style>
  <w:style w:type="character" w:customStyle="1" w:styleId="WW8Num9z5">
    <w:name w:val="WW8Num9z5"/>
    <w:rsid w:val="000F42CF"/>
  </w:style>
  <w:style w:type="character" w:customStyle="1" w:styleId="WW8Num9z6">
    <w:name w:val="WW8Num9z6"/>
    <w:rsid w:val="000F42CF"/>
  </w:style>
  <w:style w:type="character" w:customStyle="1" w:styleId="WW8Num9z7">
    <w:name w:val="WW8Num9z7"/>
    <w:rsid w:val="000F42CF"/>
  </w:style>
  <w:style w:type="character" w:customStyle="1" w:styleId="WW8Num9z8">
    <w:name w:val="WW8Num9z8"/>
    <w:rsid w:val="000F42CF"/>
  </w:style>
  <w:style w:type="character" w:customStyle="1" w:styleId="WW8Num10z0">
    <w:name w:val="WW8Num10z0"/>
    <w:rsid w:val="000F42CF"/>
    <w:rPr>
      <w:rFonts w:hint="default"/>
    </w:rPr>
  </w:style>
  <w:style w:type="character" w:customStyle="1" w:styleId="WW8Num11z0">
    <w:name w:val="WW8Num11z0"/>
    <w:rsid w:val="000F42CF"/>
    <w:rPr>
      <w:rFonts w:hint="default"/>
    </w:rPr>
  </w:style>
  <w:style w:type="character" w:customStyle="1" w:styleId="WW8Num12z0">
    <w:name w:val="WW8Num12z0"/>
    <w:rsid w:val="000F42CF"/>
    <w:rPr>
      <w:rFonts w:hint="default"/>
    </w:rPr>
  </w:style>
  <w:style w:type="character" w:customStyle="1" w:styleId="WW8Num12z1">
    <w:name w:val="WW8Num12z1"/>
    <w:rsid w:val="000F42CF"/>
  </w:style>
  <w:style w:type="character" w:customStyle="1" w:styleId="WW8Num12z2">
    <w:name w:val="WW8Num12z2"/>
    <w:rsid w:val="000F42CF"/>
  </w:style>
  <w:style w:type="character" w:customStyle="1" w:styleId="WW8Num12z3">
    <w:name w:val="WW8Num12z3"/>
    <w:rsid w:val="000F42CF"/>
  </w:style>
  <w:style w:type="character" w:customStyle="1" w:styleId="WW8Num12z4">
    <w:name w:val="WW8Num12z4"/>
    <w:rsid w:val="000F42CF"/>
  </w:style>
  <w:style w:type="character" w:customStyle="1" w:styleId="WW8Num12z5">
    <w:name w:val="WW8Num12z5"/>
    <w:rsid w:val="000F42CF"/>
  </w:style>
  <w:style w:type="character" w:customStyle="1" w:styleId="WW8Num12z6">
    <w:name w:val="WW8Num12z6"/>
    <w:rsid w:val="000F42CF"/>
  </w:style>
  <w:style w:type="character" w:customStyle="1" w:styleId="WW8Num12z7">
    <w:name w:val="WW8Num12z7"/>
    <w:rsid w:val="000F42CF"/>
  </w:style>
  <w:style w:type="character" w:customStyle="1" w:styleId="WW8Num12z8">
    <w:name w:val="WW8Num12z8"/>
    <w:rsid w:val="000F42CF"/>
  </w:style>
  <w:style w:type="character" w:customStyle="1" w:styleId="WW8Num13z0">
    <w:name w:val="WW8Num13z0"/>
    <w:rsid w:val="000F42CF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0F42CF"/>
    <w:rPr>
      <w:rFonts w:hint="default"/>
    </w:rPr>
  </w:style>
  <w:style w:type="character" w:customStyle="1" w:styleId="WW8Num14z1">
    <w:name w:val="WW8Num14z1"/>
    <w:rsid w:val="000F42CF"/>
  </w:style>
  <w:style w:type="character" w:customStyle="1" w:styleId="WW8Num14z2">
    <w:name w:val="WW8Num14z2"/>
    <w:rsid w:val="000F42CF"/>
  </w:style>
  <w:style w:type="character" w:customStyle="1" w:styleId="WW8Num14z3">
    <w:name w:val="WW8Num14z3"/>
    <w:rsid w:val="000F42CF"/>
  </w:style>
  <w:style w:type="character" w:customStyle="1" w:styleId="WW8Num14z4">
    <w:name w:val="WW8Num14z4"/>
    <w:rsid w:val="000F42CF"/>
  </w:style>
  <w:style w:type="character" w:customStyle="1" w:styleId="WW8Num14z5">
    <w:name w:val="WW8Num14z5"/>
    <w:rsid w:val="000F42CF"/>
  </w:style>
  <w:style w:type="character" w:customStyle="1" w:styleId="WW8Num14z6">
    <w:name w:val="WW8Num14z6"/>
    <w:rsid w:val="000F42CF"/>
  </w:style>
  <w:style w:type="character" w:customStyle="1" w:styleId="WW8Num14z7">
    <w:name w:val="WW8Num14z7"/>
    <w:rsid w:val="000F42CF"/>
  </w:style>
  <w:style w:type="character" w:customStyle="1" w:styleId="WW8Num14z8">
    <w:name w:val="WW8Num14z8"/>
    <w:rsid w:val="000F42CF"/>
  </w:style>
  <w:style w:type="character" w:customStyle="1" w:styleId="WW8Num15z0">
    <w:name w:val="WW8Num15z0"/>
    <w:rsid w:val="000F42CF"/>
    <w:rPr>
      <w:rFonts w:hint="default"/>
    </w:rPr>
  </w:style>
  <w:style w:type="character" w:customStyle="1" w:styleId="WW8Num15z1">
    <w:name w:val="WW8Num15z1"/>
    <w:rsid w:val="000F42CF"/>
  </w:style>
  <w:style w:type="character" w:customStyle="1" w:styleId="WW8Num15z2">
    <w:name w:val="WW8Num15z2"/>
    <w:rsid w:val="000F42CF"/>
  </w:style>
  <w:style w:type="character" w:customStyle="1" w:styleId="WW8Num15z3">
    <w:name w:val="WW8Num15z3"/>
    <w:rsid w:val="000F42CF"/>
  </w:style>
  <w:style w:type="character" w:customStyle="1" w:styleId="WW8Num15z4">
    <w:name w:val="WW8Num15z4"/>
    <w:rsid w:val="000F42CF"/>
  </w:style>
  <w:style w:type="character" w:customStyle="1" w:styleId="WW8Num15z5">
    <w:name w:val="WW8Num15z5"/>
    <w:rsid w:val="000F42CF"/>
  </w:style>
  <w:style w:type="character" w:customStyle="1" w:styleId="WW8Num15z6">
    <w:name w:val="WW8Num15z6"/>
    <w:rsid w:val="000F42CF"/>
  </w:style>
  <w:style w:type="character" w:customStyle="1" w:styleId="WW8Num15z7">
    <w:name w:val="WW8Num15z7"/>
    <w:rsid w:val="000F42CF"/>
  </w:style>
  <w:style w:type="character" w:customStyle="1" w:styleId="WW8Num15z8">
    <w:name w:val="WW8Num15z8"/>
    <w:rsid w:val="000F42CF"/>
  </w:style>
  <w:style w:type="character" w:customStyle="1" w:styleId="WW8Num16z0">
    <w:name w:val="WW8Num16z0"/>
    <w:rsid w:val="000F42CF"/>
    <w:rPr>
      <w:rFonts w:hint="default"/>
    </w:rPr>
  </w:style>
  <w:style w:type="character" w:customStyle="1" w:styleId="WW8Num17z0">
    <w:name w:val="WW8Num17z0"/>
    <w:rsid w:val="000F42CF"/>
    <w:rPr>
      <w:rFonts w:hint="default"/>
    </w:rPr>
  </w:style>
  <w:style w:type="character" w:customStyle="1" w:styleId="WW8Num18z0">
    <w:name w:val="WW8Num18z0"/>
    <w:rsid w:val="000F42CF"/>
    <w:rPr>
      <w:rFonts w:hint="default"/>
    </w:rPr>
  </w:style>
  <w:style w:type="character" w:customStyle="1" w:styleId="Domylnaczcionkaakapitu1">
    <w:name w:val="Domyślna czcionka akapitu1"/>
    <w:rsid w:val="000F42CF"/>
  </w:style>
  <w:style w:type="character" w:styleId="Numerstrony">
    <w:name w:val="page number"/>
    <w:basedOn w:val="Domylnaczcionkaakapitu1"/>
    <w:rsid w:val="000F42CF"/>
  </w:style>
  <w:style w:type="character" w:customStyle="1" w:styleId="TekstpodstawowywcityZnak">
    <w:name w:val="Tekst podstawowy wcięty Znak"/>
    <w:rsid w:val="000F42CF"/>
    <w:rPr>
      <w:rFonts w:eastAsia="Calibri"/>
      <w:sz w:val="24"/>
      <w:szCs w:val="24"/>
    </w:rPr>
  </w:style>
  <w:style w:type="character" w:customStyle="1" w:styleId="NagwekZnak">
    <w:name w:val="Nagłówek Znak"/>
    <w:rsid w:val="000F42CF"/>
    <w:rPr>
      <w:sz w:val="24"/>
      <w:szCs w:val="24"/>
    </w:rPr>
  </w:style>
  <w:style w:type="paragraph" w:customStyle="1" w:styleId="Nagwek1">
    <w:name w:val="Nagłówek1"/>
    <w:basedOn w:val="Normalny"/>
    <w:next w:val="Tekstpodstawowy"/>
    <w:rsid w:val="000F42C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F42CF"/>
    <w:pPr>
      <w:jc w:val="both"/>
    </w:pPr>
    <w:rPr>
      <w:szCs w:val="20"/>
    </w:rPr>
  </w:style>
  <w:style w:type="paragraph" w:styleId="Lista">
    <w:name w:val="List"/>
    <w:basedOn w:val="Tekstpodstawowy"/>
    <w:rsid w:val="000F42CF"/>
    <w:rPr>
      <w:rFonts w:cs="Mangal"/>
    </w:rPr>
  </w:style>
  <w:style w:type="paragraph" w:styleId="Legenda">
    <w:name w:val="caption"/>
    <w:basedOn w:val="Normalny"/>
    <w:qFormat/>
    <w:rsid w:val="000F42CF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0F42CF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rsid w:val="000F42C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0F42C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0F42CF"/>
    <w:pPr>
      <w:spacing w:after="120"/>
      <w:ind w:left="283"/>
    </w:pPr>
    <w:rPr>
      <w:rFonts w:eastAsia="Calibri"/>
    </w:rPr>
  </w:style>
  <w:style w:type="paragraph" w:styleId="Nagwek">
    <w:name w:val="header"/>
    <w:basedOn w:val="Normalny"/>
    <w:rsid w:val="000F42CF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rsid w:val="000F42CF"/>
  </w:style>
  <w:style w:type="paragraph" w:customStyle="1" w:styleId="LO-Normal">
    <w:name w:val="LO-Normal"/>
    <w:rsid w:val="00B157D5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western">
    <w:name w:val="western"/>
    <w:basedOn w:val="Normalny"/>
    <w:rsid w:val="001D5191"/>
    <w:pPr>
      <w:suppressAutoHyphens w:val="0"/>
      <w:spacing w:before="100" w:beforeAutospacing="1"/>
      <w:jc w:val="both"/>
    </w:pPr>
    <w:rPr>
      <w:color w:val="000000"/>
      <w:lang w:eastAsia="pl-PL"/>
    </w:rPr>
  </w:style>
  <w:style w:type="paragraph" w:styleId="NormalnyWeb">
    <w:name w:val="Normal (Web)"/>
    <w:basedOn w:val="Normalny"/>
    <w:uiPriority w:val="99"/>
    <w:rsid w:val="00A02DA3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ZnakZnakZnak1ZnakZnakZnakZnak">
    <w:name w:val="Znak Znak Znak1 Znak Znak Znak Znak"/>
    <w:basedOn w:val="Normalny"/>
    <w:rsid w:val="000771E3"/>
    <w:pPr>
      <w:suppressAutoHyphens w:val="0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000E0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C314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E104E5"/>
    <w:pPr>
      <w:suppressAutoHyphens w:val="0"/>
    </w:pPr>
    <w:rPr>
      <w:rFonts w:ascii="Arial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04E5"/>
    <w:rPr>
      <w:rFonts w:ascii="Arial" w:hAnsi="Arial"/>
      <w:lang w:val="x-none"/>
    </w:rPr>
  </w:style>
  <w:style w:type="character" w:styleId="Odwoanieprzypisudolnego">
    <w:name w:val="footnote reference"/>
    <w:basedOn w:val="Domylnaczcionkaakapitu"/>
    <w:rsid w:val="00E104E5"/>
  </w:style>
  <w:style w:type="paragraph" w:customStyle="1" w:styleId="Default">
    <w:name w:val="Default"/>
    <w:rsid w:val="00AB03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WW8Num35">
    <w:name w:val="WW8Num35"/>
    <w:basedOn w:val="Bezlisty"/>
    <w:rsid w:val="00E51E59"/>
    <w:pPr>
      <w:numPr>
        <w:numId w:val="8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2839B3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6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0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5</Pages>
  <Words>2407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2008/4</vt:lpstr>
    </vt:vector>
  </TitlesOfParts>
  <Company>ZAOP</Company>
  <LinksUpToDate>false</LinksUpToDate>
  <CharactersWithSpaces>16816</CharactersWithSpaces>
  <SharedDoc>false</SharedDoc>
  <HLinks>
    <vt:vector size="6" baseType="variant">
      <vt:variant>
        <vt:i4>327764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/document/18781862?cm=DOCUMENT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2008/4</dc:title>
  <dc:creator>szizp</dc:creator>
  <cp:lastModifiedBy>agierasimiuk</cp:lastModifiedBy>
  <cp:revision>47</cp:revision>
  <cp:lastPrinted>2022-12-09T12:03:00Z</cp:lastPrinted>
  <dcterms:created xsi:type="dcterms:W3CDTF">2021-01-11T10:54:00Z</dcterms:created>
  <dcterms:modified xsi:type="dcterms:W3CDTF">2026-02-11T08:47:00Z</dcterms:modified>
</cp:coreProperties>
</file>