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4003C" w14:textId="662C2BA3" w:rsidR="00E159F7" w:rsidRPr="00E159F7" w:rsidRDefault="0082384C" w:rsidP="00E159F7">
      <w:pPr>
        <w:rPr>
          <w:rFonts w:eastAsia="Arial"/>
          <w:b/>
          <w:i/>
          <w:sz w:val="20"/>
          <w:szCs w:val="20"/>
        </w:rPr>
      </w:pPr>
      <w:r>
        <w:rPr>
          <w:rFonts w:eastAsia="Arial"/>
          <w:b/>
          <w:i/>
          <w:sz w:val="20"/>
          <w:szCs w:val="20"/>
        </w:rPr>
        <w:t xml:space="preserve">          </w:t>
      </w:r>
      <w:r w:rsidR="00CD1CA8">
        <w:rPr>
          <w:rFonts w:eastAsia="Arial"/>
          <w:b/>
          <w:i/>
          <w:sz w:val="20"/>
          <w:szCs w:val="20"/>
        </w:rPr>
        <w:t xml:space="preserve">  </w:t>
      </w:r>
      <w:r w:rsidR="00E159F7">
        <w:rPr>
          <w:rFonts w:eastAsia="Arial"/>
          <w:b/>
          <w:i/>
          <w:sz w:val="20"/>
          <w:szCs w:val="20"/>
        </w:rPr>
        <w:tab/>
      </w:r>
      <w:r w:rsidR="00E159F7">
        <w:rPr>
          <w:rFonts w:eastAsia="Arial"/>
          <w:b/>
          <w:i/>
          <w:sz w:val="20"/>
          <w:szCs w:val="20"/>
        </w:rPr>
        <w:tab/>
      </w:r>
      <w:r w:rsidR="00E159F7">
        <w:rPr>
          <w:rFonts w:eastAsia="Arial"/>
          <w:b/>
          <w:i/>
          <w:sz w:val="20"/>
          <w:szCs w:val="20"/>
        </w:rPr>
        <w:tab/>
      </w:r>
      <w:r w:rsidR="00E159F7">
        <w:rPr>
          <w:rFonts w:eastAsia="Arial"/>
          <w:b/>
          <w:i/>
          <w:sz w:val="20"/>
          <w:szCs w:val="20"/>
        </w:rPr>
        <w:tab/>
      </w:r>
      <w:r w:rsidR="00E159F7">
        <w:rPr>
          <w:rFonts w:eastAsia="Arial"/>
          <w:b/>
          <w:i/>
          <w:sz w:val="20"/>
          <w:szCs w:val="20"/>
        </w:rPr>
        <w:tab/>
      </w:r>
      <w:r w:rsidR="00E159F7">
        <w:rPr>
          <w:rFonts w:eastAsia="Arial"/>
          <w:b/>
          <w:i/>
          <w:sz w:val="20"/>
          <w:szCs w:val="20"/>
        </w:rPr>
        <w:tab/>
      </w:r>
      <w:r w:rsidR="00E159F7">
        <w:rPr>
          <w:rFonts w:eastAsia="Arial"/>
          <w:b/>
          <w:i/>
          <w:sz w:val="20"/>
          <w:szCs w:val="20"/>
        </w:rPr>
        <w:tab/>
      </w:r>
      <w:r w:rsidR="00E159F7">
        <w:rPr>
          <w:rFonts w:eastAsia="Arial"/>
          <w:b/>
          <w:i/>
          <w:sz w:val="20"/>
          <w:szCs w:val="20"/>
        </w:rPr>
        <w:tab/>
      </w:r>
      <w:r w:rsidR="00E159F7">
        <w:rPr>
          <w:rFonts w:eastAsia="Arial"/>
          <w:b/>
          <w:i/>
          <w:sz w:val="20"/>
          <w:szCs w:val="20"/>
        </w:rPr>
        <w:tab/>
      </w:r>
      <w:r w:rsidR="00274BAE">
        <w:rPr>
          <w:rFonts w:eastAsia="Arial"/>
          <w:b/>
          <w:i/>
          <w:sz w:val="20"/>
          <w:szCs w:val="20"/>
        </w:rPr>
        <w:t xml:space="preserve">                </w:t>
      </w:r>
      <w:r w:rsidR="00E159F7" w:rsidRPr="00E159F7">
        <w:rPr>
          <w:rFonts w:eastAsia="Arial"/>
          <w:b/>
          <w:i/>
          <w:sz w:val="20"/>
          <w:szCs w:val="20"/>
        </w:rPr>
        <w:t xml:space="preserve">Załącznik nr </w:t>
      </w:r>
      <w:r w:rsidR="00274BAE">
        <w:rPr>
          <w:rFonts w:eastAsia="Arial"/>
          <w:b/>
          <w:i/>
          <w:sz w:val="20"/>
          <w:szCs w:val="20"/>
        </w:rPr>
        <w:t>4</w:t>
      </w:r>
    </w:p>
    <w:p w14:paraId="4599B9F7" w14:textId="7AE92425" w:rsidR="00E159F7" w:rsidRDefault="008055C4" w:rsidP="00E159F7">
      <w:pPr>
        <w:rPr>
          <w:rFonts w:eastAsia="Arial"/>
          <w:b/>
          <w:i/>
          <w:sz w:val="20"/>
          <w:szCs w:val="20"/>
        </w:rPr>
      </w:pPr>
      <w:r>
        <w:rPr>
          <w:rFonts w:eastAsia="Arial"/>
          <w:b/>
          <w:i/>
          <w:sz w:val="20"/>
          <w:szCs w:val="20"/>
        </w:rPr>
        <w:t>202</w:t>
      </w:r>
      <w:r w:rsidR="00274BAE">
        <w:rPr>
          <w:rFonts w:eastAsia="Arial"/>
          <w:b/>
          <w:i/>
          <w:sz w:val="20"/>
          <w:szCs w:val="20"/>
        </w:rPr>
        <w:t>6</w:t>
      </w:r>
      <w:r w:rsidR="003F625F">
        <w:rPr>
          <w:rFonts w:eastAsia="Arial"/>
          <w:b/>
          <w:i/>
          <w:sz w:val="20"/>
          <w:szCs w:val="20"/>
        </w:rPr>
        <w:t>/</w:t>
      </w:r>
      <w:r w:rsidR="00274BAE">
        <w:rPr>
          <w:rFonts w:eastAsia="Arial"/>
          <w:b/>
          <w:i/>
          <w:sz w:val="20"/>
          <w:szCs w:val="20"/>
        </w:rPr>
        <w:t>2.1.1</w:t>
      </w:r>
      <w:r w:rsidR="003F625F">
        <w:rPr>
          <w:rFonts w:eastAsia="Arial"/>
          <w:b/>
          <w:i/>
          <w:sz w:val="20"/>
          <w:szCs w:val="20"/>
        </w:rPr>
        <w:t>/SPRZ</w:t>
      </w:r>
      <w:r w:rsidR="00E159F7" w:rsidRPr="00E159F7">
        <w:rPr>
          <w:rFonts w:eastAsia="Arial"/>
          <w:b/>
          <w:i/>
          <w:sz w:val="20"/>
          <w:szCs w:val="20"/>
        </w:rPr>
        <w:t>/</w:t>
      </w:r>
      <w:r w:rsidR="00274BAE">
        <w:rPr>
          <w:rFonts w:eastAsia="Arial"/>
          <w:b/>
          <w:i/>
          <w:sz w:val="20"/>
          <w:szCs w:val="20"/>
        </w:rPr>
        <w:t>2</w:t>
      </w:r>
      <w:r w:rsidR="00E159F7" w:rsidRPr="00E159F7">
        <w:rPr>
          <w:rFonts w:eastAsia="Arial"/>
          <w:b/>
          <w:i/>
          <w:sz w:val="20"/>
          <w:szCs w:val="20"/>
        </w:rPr>
        <w:t xml:space="preserve">                                                                      </w:t>
      </w:r>
      <w:r w:rsidR="00E159F7">
        <w:rPr>
          <w:rFonts w:eastAsia="Arial"/>
          <w:b/>
          <w:i/>
          <w:sz w:val="20"/>
          <w:szCs w:val="20"/>
        </w:rPr>
        <w:t xml:space="preserve">      </w:t>
      </w:r>
    </w:p>
    <w:p w14:paraId="35800D1A" w14:textId="77777777" w:rsidR="00E159F7" w:rsidRDefault="00E159F7" w:rsidP="00E159F7">
      <w:pPr>
        <w:rPr>
          <w:rFonts w:eastAsia="Arial"/>
          <w:b/>
          <w:i/>
          <w:sz w:val="20"/>
          <w:szCs w:val="20"/>
        </w:rPr>
      </w:pPr>
    </w:p>
    <w:p w14:paraId="0C836628" w14:textId="77777777" w:rsidR="00CD1CA8" w:rsidRPr="003B73F7" w:rsidRDefault="00DF6C7C" w:rsidP="00E159F7">
      <w:pPr>
        <w:rPr>
          <w:b/>
          <w:i/>
          <w:sz w:val="32"/>
          <w:szCs w:val="32"/>
        </w:rPr>
      </w:pPr>
      <w:r w:rsidRPr="003B73F7">
        <w:rPr>
          <w:rFonts w:ascii="Times New Roman" w:hAnsi="Times New Roman" w:cs="Times New Roman"/>
          <w:b/>
          <w:sz w:val="32"/>
          <w:szCs w:val="32"/>
        </w:rPr>
        <w:t>PLAN UTRZYMANIA HIGIENY POMIESZCZEŃ I SPRZĘTU</w:t>
      </w:r>
    </w:p>
    <w:p w14:paraId="27F2B97D" w14:textId="77777777" w:rsidR="00CD1CA8" w:rsidRPr="00DF6C7C" w:rsidRDefault="00CD1CA8">
      <w:pPr>
        <w:ind w:left="540"/>
        <w:rPr>
          <w:b/>
          <w:i/>
          <w:sz w:val="20"/>
          <w:szCs w:val="20"/>
        </w:rPr>
      </w:pPr>
    </w:p>
    <w:p w14:paraId="25C2C9A7" w14:textId="77777777" w:rsidR="00DF6C7C" w:rsidRDefault="00DF6C7C">
      <w:pPr>
        <w:pStyle w:val="Nagwek1"/>
        <w:numPr>
          <w:ilvl w:val="0"/>
          <w:numId w:val="0"/>
        </w:numPr>
        <w:rPr>
          <w:rFonts w:ascii="Times New Roman" w:hAnsi="Times New Roman" w:cs="Times New Roman"/>
          <w:b/>
          <w:sz w:val="24"/>
        </w:rPr>
      </w:pPr>
    </w:p>
    <w:p w14:paraId="3CBECBF5" w14:textId="77777777" w:rsidR="00CD1CA8" w:rsidRPr="00DF6C7C" w:rsidRDefault="00DF6C7C" w:rsidP="00DF6C7C">
      <w:pPr>
        <w:pStyle w:val="Nagwek1"/>
        <w:numPr>
          <w:ilvl w:val="0"/>
          <w:numId w:val="0"/>
        </w:numPr>
        <w:jc w:val="left"/>
        <w:rPr>
          <w:b/>
          <w:sz w:val="22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CD1CA8" w:rsidRPr="00DF6C7C">
        <w:rPr>
          <w:rFonts w:ascii="Times New Roman" w:hAnsi="Times New Roman" w:cs="Times New Roman"/>
          <w:b/>
          <w:sz w:val="24"/>
        </w:rPr>
        <w:t>PLAN UTRZYMANIA HIGIENY POMIESZCZEŃ I SPRZĘTU STREFY I</w:t>
      </w:r>
    </w:p>
    <w:p w14:paraId="7EA349FF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62"/>
      </w:tblGrid>
      <w:tr w:rsidR="00CD1CA8" w14:paraId="06B47200" w14:textId="77777777">
        <w:tc>
          <w:tcPr>
            <w:tcW w:w="8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AD3A" w14:textId="77777777" w:rsidR="00CD1CA8" w:rsidRDefault="00CD1CA8">
            <w:r>
              <w:rPr>
                <w:b/>
                <w:sz w:val="22"/>
              </w:rPr>
              <w:t>Pomieszczenia biurowe, socjalne, gospodarcze,  techniczne</w:t>
            </w:r>
            <w:r w:rsidR="00DF6C7C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 xml:space="preserve"> korytarze/łączniki,  klatki schodowe,  szatnie, magazyny gospodarcze, piwnice, itp. </w:t>
            </w:r>
          </w:p>
        </w:tc>
      </w:tr>
    </w:tbl>
    <w:p w14:paraId="53861B01" w14:textId="77777777" w:rsidR="00CD1CA8" w:rsidRDefault="00CD1CA8">
      <w:pPr>
        <w:jc w:val="center"/>
        <w:rPr>
          <w:b/>
          <w:sz w:val="22"/>
        </w:rPr>
      </w:pPr>
    </w:p>
    <w:p w14:paraId="5AC6C742" w14:textId="77777777" w:rsidR="00CD1CA8" w:rsidRDefault="00CD1CA8">
      <w:pPr>
        <w:jc w:val="center"/>
        <w:rPr>
          <w:b/>
          <w:sz w:val="22"/>
        </w:rPr>
      </w:pPr>
      <w:r>
        <w:rPr>
          <w:b/>
          <w:i/>
          <w:sz w:val="22"/>
        </w:rPr>
        <w:t>CO?                                      KIEDY?                                     CZYM?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7694440F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71D46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Podłogi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AC84A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mycie i wg potrzeb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B21F" w14:textId="77777777" w:rsidR="00CD1CA8" w:rsidRDefault="00CD1CA8">
            <w:pPr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Preparat  myjący</w:t>
            </w:r>
            <w:proofErr w:type="gramEnd"/>
          </w:p>
          <w:p w14:paraId="5BE83709" w14:textId="77777777" w:rsidR="00CD1CA8" w:rsidRDefault="00CD1CA8">
            <w:pPr>
              <w:rPr>
                <w:b/>
                <w:sz w:val="22"/>
              </w:rPr>
            </w:pPr>
          </w:p>
        </w:tc>
      </w:tr>
    </w:tbl>
    <w:p w14:paraId="3103F3F4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49CBD876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29EE5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Parapety wewnętrzne, szafki, regały, stoły, biurka, krzesła, taborety, telefony, klamki itp.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6AD6F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przecieranie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20B8" w14:textId="77777777" w:rsidR="00CD1CA8" w:rsidRDefault="00CD1CA8">
            <w:proofErr w:type="gramStart"/>
            <w:r>
              <w:rPr>
                <w:b/>
                <w:sz w:val="22"/>
              </w:rPr>
              <w:t>Preparat  myjący</w:t>
            </w:r>
            <w:proofErr w:type="gramEnd"/>
          </w:p>
        </w:tc>
      </w:tr>
    </w:tbl>
    <w:p w14:paraId="2C3BF862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18EB9A84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483C6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Lustra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FF0F0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przecieranie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EEE5" w14:textId="77777777" w:rsidR="00CD1CA8" w:rsidRDefault="00CD1CA8">
            <w:proofErr w:type="gramStart"/>
            <w:r>
              <w:rPr>
                <w:b/>
                <w:sz w:val="22"/>
              </w:rPr>
              <w:t>Preparat  myjący</w:t>
            </w:r>
            <w:proofErr w:type="gramEnd"/>
            <w:r>
              <w:rPr>
                <w:b/>
                <w:sz w:val="22"/>
              </w:rPr>
              <w:t xml:space="preserve"> do </w:t>
            </w:r>
            <w:proofErr w:type="gramStart"/>
            <w:r>
              <w:rPr>
                <w:b/>
                <w:sz w:val="22"/>
              </w:rPr>
              <w:t>powierzchni  szklanych</w:t>
            </w:r>
            <w:proofErr w:type="gramEnd"/>
          </w:p>
        </w:tc>
      </w:tr>
    </w:tbl>
    <w:p w14:paraId="21936CD5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5A712C8D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2E7AB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Umywalki, </w:t>
            </w:r>
            <w:proofErr w:type="gramStart"/>
            <w:r>
              <w:rPr>
                <w:b/>
                <w:sz w:val="22"/>
              </w:rPr>
              <w:t>baterie  kranowe</w:t>
            </w:r>
            <w:proofErr w:type="gramEnd"/>
            <w:r>
              <w:rPr>
                <w:b/>
                <w:sz w:val="22"/>
              </w:rPr>
              <w:t>,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E5F1D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mycie i wg potrzeb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CD20" w14:textId="77777777" w:rsidR="00CD1CA8" w:rsidRDefault="00CD1CA8">
            <w:proofErr w:type="gramStart"/>
            <w:r>
              <w:rPr>
                <w:b/>
                <w:sz w:val="22"/>
              </w:rPr>
              <w:t>Preparat  myjący</w:t>
            </w:r>
            <w:proofErr w:type="gramEnd"/>
            <w:r>
              <w:rPr>
                <w:b/>
                <w:sz w:val="22"/>
              </w:rPr>
              <w:t xml:space="preserve"> do </w:t>
            </w:r>
            <w:proofErr w:type="gramStart"/>
            <w:r>
              <w:rPr>
                <w:b/>
                <w:sz w:val="22"/>
              </w:rPr>
              <w:t>powierzchni  sanitarnych</w:t>
            </w:r>
            <w:proofErr w:type="gramEnd"/>
          </w:p>
        </w:tc>
      </w:tr>
    </w:tbl>
    <w:p w14:paraId="42C6F4AA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3D1611D0" w14:textId="77777777">
        <w:trPr>
          <w:cantSplit/>
          <w:trHeight w:val="585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4F69F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Pojemnik na odpady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61BF0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opróżnianie i 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886D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Wymiana worka</w:t>
            </w:r>
          </w:p>
          <w:p w14:paraId="481086F4" w14:textId="77777777" w:rsidR="00CD1CA8" w:rsidRDefault="00DF6C7C">
            <w:proofErr w:type="gramStart"/>
            <w:r>
              <w:rPr>
                <w:b/>
                <w:sz w:val="22"/>
              </w:rPr>
              <w:t xml:space="preserve">Preparat  </w:t>
            </w:r>
            <w:r w:rsidR="00CD1CA8">
              <w:rPr>
                <w:b/>
                <w:sz w:val="22"/>
              </w:rPr>
              <w:t>myjący</w:t>
            </w:r>
            <w:proofErr w:type="gramEnd"/>
          </w:p>
        </w:tc>
      </w:tr>
      <w:tr w:rsidR="00CD1CA8" w14:paraId="6A2CE859" w14:textId="77777777">
        <w:trPr>
          <w:cantSplit/>
          <w:trHeight w:val="27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623DE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AC42D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w tygodniu dezynfekcja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EBF6" w14:textId="77777777" w:rsidR="00CD1CA8" w:rsidRDefault="00CD1CA8">
            <w:r>
              <w:rPr>
                <w:b/>
                <w:sz w:val="22"/>
              </w:rPr>
              <w:t>Preparat dezynfekcyjny</w:t>
            </w:r>
          </w:p>
        </w:tc>
      </w:tr>
    </w:tbl>
    <w:p w14:paraId="57DA9012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1F89B58F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5F866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Okna, żaluzje, rolety,</w:t>
            </w:r>
          </w:p>
          <w:p w14:paraId="09A7568C" w14:textId="77777777" w:rsidR="00CD1CA8" w:rsidRDefault="00CD1CA8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wertikale</w:t>
            </w:r>
            <w:proofErr w:type="spellEnd"/>
            <w:r>
              <w:rPr>
                <w:b/>
                <w:sz w:val="22"/>
              </w:rPr>
              <w:t>,  parapety zewnętrzne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FE524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na kwartał i wg potrzeb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7D54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Płyn do mycia szyb.</w:t>
            </w:r>
          </w:p>
          <w:p w14:paraId="3432E50B" w14:textId="77777777" w:rsidR="00CD1CA8" w:rsidRDefault="00CD1CA8">
            <w:proofErr w:type="gramStart"/>
            <w:r>
              <w:rPr>
                <w:b/>
                <w:sz w:val="22"/>
              </w:rPr>
              <w:t>Czyszczenie  specjalne</w:t>
            </w:r>
            <w:proofErr w:type="gramEnd"/>
          </w:p>
        </w:tc>
      </w:tr>
    </w:tbl>
    <w:p w14:paraId="0106EB45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EA6963" w14:paraId="08096F60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C7203" w14:textId="77777777" w:rsidR="00EA6963" w:rsidRPr="00EA6963" w:rsidRDefault="00EA6963" w:rsidP="00CD1CA8">
            <w:pPr>
              <w:rPr>
                <w:b/>
                <w:sz w:val="22"/>
              </w:rPr>
            </w:pPr>
            <w:r w:rsidRPr="00EA6963">
              <w:rPr>
                <w:b/>
              </w:rPr>
              <w:t>Zdejmowanie firan do prania i ponowne zawieszanie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E9C8F" w14:textId="77777777" w:rsidR="00EA6963" w:rsidRDefault="00EA6963" w:rsidP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 x w roku i wg potrzeb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D327" w14:textId="77777777" w:rsidR="00EA6963" w:rsidRDefault="00EA6963" w:rsidP="00CD1CA8">
            <w:r>
              <w:rPr>
                <w:b/>
                <w:sz w:val="22"/>
              </w:rPr>
              <w:t>Przekazanie zamawiającemu do prania</w:t>
            </w:r>
          </w:p>
        </w:tc>
      </w:tr>
    </w:tbl>
    <w:p w14:paraId="6D027CD4" w14:textId="77777777" w:rsidR="00EA6963" w:rsidRDefault="00EA6963">
      <w:pPr>
        <w:jc w:val="center"/>
        <w:rPr>
          <w:b/>
          <w:sz w:val="22"/>
        </w:rPr>
      </w:pPr>
    </w:p>
    <w:p w14:paraId="137BD1BF" w14:textId="77777777" w:rsidR="00EA6963" w:rsidRDefault="00EA6963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11962969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A4243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Lampy oświetleniowe, obrazy, </w:t>
            </w:r>
            <w:proofErr w:type="spellStart"/>
            <w:r>
              <w:rPr>
                <w:b/>
                <w:sz w:val="22"/>
              </w:rPr>
              <w:t>antyramy</w:t>
            </w:r>
            <w:proofErr w:type="spellEnd"/>
            <w:r>
              <w:rPr>
                <w:b/>
                <w:sz w:val="22"/>
              </w:rPr>
              <w:t>, tablice informacyjne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CCED2" w14:textId="77777777" w:rsidR="00CD1CA8" w:rsidRDefault="00CD1CA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1x w miesiącu przecieranie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16E4" w14:textId="77777777" w:rsidR="00CD1CA8" w:rsidRPr="00DF6C7C" w:rsidRDefault="00CD1CA8">
            <w:pPr>
              <w:pStyle w:val="Nagwek2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 w:rsidRPr="00DF6C7C">
              <w:rPr>
                <w:rFonts w:ascii="Arial" w:hAnsi="Arial" w:cs="Arial"/>
                <w:b/>
                <w:sz w:val="22"/>
                <w:szCs w:val="22"/>
                <w:u w:val="none"/>
              </w:rPr>
              <w:t>Preparat myjący</w:t>
            </w:r>
          </w:p>
        </w:tc>
      </w:tr>
    </w:tbl>
    <w:p w14:paraId="48BF48EE" w14:textId="77777777" w:rsidR="00CD1CA8" w:rsidRDefault="00CD1CA8">
      <w:pPr>
        <w:rPr>
          <w:b/>
          <w:sz w:val="22"/>
        </w:rPr>
      </w:pPr>
    </w:p>
    <w:p w14:paraId="6D5DBD9B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6BA9B4B0" w14:textId="77777777">
        <w:trPr>
          <w:cantSplit/>
          <w:trHeight w:val="3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FD9C5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Dozowniki na mydło, podajniki na ręczniki jednorazowego użycia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23B26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przetarcie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FFD0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</w:tbl>
    <w:p w14:paraId="6885B3E1" w14:textId="77777777" w:rsidR="00CD1CA8" w:rsidRDefault="00CD1CA8">
      <w:pPr>
        <w:rPr>
          <w:b/>
          <w:sz w:val="22"/>
        </w:rPr>
      </w:pPr>
    </w:p>
    <w:p w14:paraId="6C52A6F6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913282" w14:paraId="145A9499" w14:textId="77777777">
        <w:trPr>
          <w:cantSplit/>
          <w:trHeight w:val="3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C1E9C" w14:textId="77777777" w:rsidR="00913282" w:rsidRDefault="00913282" w:rsidP="00CD1CA8">
            <w:pPr>
              <w:rPr>
                <w:b/>
                <w:sz w:val="22"/>
              </w:rPr>
            </w:pPr>
            <w:r w:rsidRPr="00913282">
              <w:rPr>
                <w:b/>
                <w:sz w:val="22"/>
                <w:szCs w:val="22"/>
              </w:rPr>
              <w:t>Odkurzanie wykładzin tekstylnych, awaryjne pranie wykładzin</w:t>
            </w:r>
            <w:r>
              <w:t>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F083C" w14:textId="77777777" w:rsidR="00913282" w:rsidRPr="00913282" w:rsidRDefault="00913282" w:rsidP="00CD1CA8">
            <w:pPr>
              <w:rPr>
                <w:b/>
                <w:sz w:val="22"/>
                <w:szCs w:val="22"/>
              </w:rPr>
            </w:pPr>
            <w:r w:rsidRPr="00913282">
              <w:rPr>
                <w:b/>
                <w:sz w:val="22"/>
                <w:szCs w:val="22"/>
              </w:rPr>
              <w:t xml:space="preserve">1x dziennie </w:t>
            </w:r>
            <w:r>
              <w:rPr>
                <w:b/>
                <w:sz w:val="22"/>
                <w:szCs w:val="22"/>
              </w:rPr>
              <w:t xml:space="preserve">odkurzanie </w:t>
            </w:r>
            <w:r w:rsidRPr="00913282">
              <w:rPr>
                <w:b/>
                <w:sz w:val="22"/>
                <w:szCs w:val="22"/>
              </w:rPr>
              <w:t>oraz</w:t>
            </w:r>
          </w:p>
          <w:p w14:paraId="263BBD2A" w14:textId="77777777" w:rsidR="00913282" w:rsidRDefault="00913282" w:rsidP="00CD1CA8">
            <w:pPr>
              <w:rPr>
                <w:b/>
                <w:sz w:val="22"/>
              </w:rPr>
            </w:pPr>
            <w:r w:rsidRPr="00913282">
              <w:rPr>
                <w:b/>
                <w:sz w:val="22"/>
                <w:szCs w:val="22"/>
              </w:rPr>
              <w:t>awaryjne pranie w przypadku widocznych zabrudzeń – plam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C627" w14:textId="77777777" w:rsidR="00913282" w:rsidRDefault="00913282" w:rsidP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Odkurzanie </w:t>
            </w:r>
          </w:p>
          <w:p w14:paraId="69C2B476" w14:textId="77777777" w:rsidR="00913282" w:rsidRDefault="00913282" w:rsidP="00CD1CA8">
            <w:pPr>
              <w:rPr>
                <w:b/>
                <w:sz w:val="22"/>
              </w:rPr>
            </w:pPr>
          </w:p>
          <w:p w14:paraId="6D91FB17" w14:textId="77777777" w:rsidR="00913282" w:rsidRDefault="00913282" w:rsidP="00CD1CA8">
            <w:r>
              <w:rPr>
                <w:b/>
                <w:sz w:val="22"/>
              </w:rPr>
              <w:t>Preparat myjący</w:t>
            </w:r>
          </w:p>
        </w:tc>
      </w:tr>
    </w:tbl>
    <w:p w14:paraId="72037324" w14:textId="77777777" w:rsidR="00913282" w:rsidRDefault="00913282" w:rsidP="00913282">
      <w:pPr>
        <w:rPr>
          <w:b/>
          <w:sz w:val="22"/>
        </w:rPr>
      </w:pPr>
    </w:p>
    <w:p w14:paraId="096529D0" w14:textId="77777777" w:rsidR="00DF6C7C" w:rsidRDefault="00DF6C7C">
      <w:pPr>
        <w:rPr>
          <w:b/>
          <w:sz w:val="22"/>
        </w:rPr>
      </w:pPr>
    </w:p>
    <w:p w14:paraId="0901BC40" w14:textId="77777777" w:rsidR="00CD1CA8" w:rsidRPr="00DF6C7C" w:rsidRDefault="00DF6C7C">
      <w:pPr>
        <w:pStyle w:val="Nagwek1"/>
        <w:numPr>
          <w:ilvl w:val="0"/>
          <w:numId w:val="0"/>
        </w:numPr>
        <w:rPr>
          <w:b/>
          <w:sz w:val="22"/>
        </w:rPr>
      </w:pPr>
      <w:r w:rsidRPr="00DF6C7C">
        <w:rPr>
          <w:rFonts w:ascii="Times New Roman" w:hAnsi="Times New Roman" w:cs="Times New Roman"/>
          <w:b/>
          <w:sz w:val="24"/>
        </w:rPr>
        <w:lastRenderedPageBreak/>
        <w:t xml:space="preserve">2. </w:t>
      </w:r>
      <w:r w:rsidR="00CD1CA8" w:rsidRPr="00DF6C7C">
        <w:rPr>
          <w:rFonts w:ascii="Times New Roman" w:hAnsi="Times New Roman" w:cs="Times New Roman"/>
          <w:b/>
          <w:sz w:val="24"/>
        </w:rPr>
        <w:t>PLAN UTRZYMANIA CZYSTOŚCI POMIESZCZEŃ I SPRZĘTU STREFY II</w:t>
      </w:r>
    </w:p>
    <w:p w14:paraId="229F92C2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2"/>
      </w:tblGrid>
      <w:tr w:rsidR="00CD1CA8" w14:paraId="199B4AB6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D618" w14:textId="77777777" w:rsidR="00CD1CA8" w:rsidRDefault="00DF6C7C">
            <w:r>
              <w:rPr>
                <w:b/>
                <w:sz w:val="22"/>
              </w:rPr>
              <w:t xml:space="preserve">winda </w:t>
            </w:r>
            <w:r w:rsidR="00CD1CA8">
              <w:rPr>
                <w:b/>
                <w:sz w:val="22"/>
              </w:rPr>
              <w:t>osobowa,  gabinety lekarskie, itp.</w:t>
            </w:r>
          </w:p>
        </w:tc>
      </w:tr>
    </w:tbl>
    <w:p w14:paraId="758DE27C" w14:textId="77777777" w:rsidR="00CD1CA8" w:rsidRDefault="00CD1CA8">
      <w:pPr>
        <w:rPr>
          <w:b/>
          <w:sz w:val="22"/>
        </w:rPr>
      </w:pPr>
    </w:p>
    <w:p w14:paraId="5F369BFE" w14:textId="77777777" w:rsidR="00CD1CA8" w:rsidRDefault="00CD1CA8">
      <w:pPr>
        <w:rPr>
          <w:b/>
          <w:sz w:val="22"/>
        </w:rPr>
      </w:pPr>
      <w:r>
        <w:rPr>
          <w:rFonts w:eastAsia="Arial"/>
          <w:b/>
          <w:i/>
          <w:sz w:val="22"/>
        </w:rPr>
        <w:t xml:space="preserve">                </w:t>
      </w:r>
      <w:r>
        <w:rPr>
          <w:b/>
          <w:i/>
          <w:sz w:val="22"/>
        </w:rPr>
        <w:t>CO?                                          KIEDY?                                                       CZYM?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4169A38E" w14:textId="77777777">
        <w:trPr>
          <w:cantSplit/>
          <w:trHeight w:val="415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B3D4F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Podłogi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BD7F7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</w:t>
            </w:r>
          </w:p>
          <w:p w14:paraId="69D8F785" w14:textId="77777777" w:rsidR="00DF6C7C" w:rsidRDefault="00DF6C7C">
            <w:pPr>
              <w:rPr>
                <w:b/>
                <w:sz w:val="22"/>
              </w:rPr>
            </w:pPr>
          </w:p>
          <w:p w14:paraId="439C8C86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2x w roku polimeryzacja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B709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Preparat myjący</w:t>
            </w:r>
          </w:p>
          <w:p w14:paraId="73C5C39C" w14:textId="77777777" w:rsidR="00CD1CA8" w:rsidRDefault="00CD1CA8">
            <w:pPr>
              <w:rPr>
                <w:b/>
                <w:sz w:val="22"/>
              </w:rPr>
            </w:pPr>
          </w:p>
          <w:p w14:paraId="04EE34BB" w14:textId="77777777" w:rsidR="00CD1CA8" w:rsidRDefault="00CD1CA8">
            <w:r>
              <w:rPr>
                <w:b/>
                <w:sz w:val="22"/>
              </w:rPr>
              <w:t>Polimer</w:t>
            </w:r>
          </w:p>
        </w:tc>
      </w:tr>
      <w:tr w:rsidR="00CD1CA8" w14:paraId="5F080CD4" w14:textId="77777777">
        <w:trPr>
          <w:cantSplit/>
          <w:trHeight w:val="18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44C37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C9459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2x w tygodniu dezynfekcja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0747" w14:textId="77777777" w:rsidR="00CD1CA8" w:rsidRDefault="00CD1CA8">
            <w:r>
              <w:rPr>
                <w:b/>
                <w:sz w:val="22"/>
              </w:rPr>
              <w:t>Preparat myjąco-dezynfekcyjny</w:t>
            </w:r>
          </w:p>
        </w:tc>
      </w:tr>
    </w:tbl>
    <w:p w14:paraId="52E0F948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2247"/>
        <w:gridCol w:w="834"/>
      </w:tblGrid>
      <w:tr w:rsidR="00CD1CA8" w14:paraId="7B5388DD" w14:textId="77777777">
        <w:trPr>
          <w:cantSplit/>
          <w:trHeight w:val="338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817F3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Parapety wewnętrzne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B821E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przecieranie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BA59E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Preparat myjący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8DBF" w14:textId="77777777" w:rsidR="00CD1CA8" w:rsidRDefault="00CD1CA8">
            <w:r>
              <w:rPr>
                <w:b/>
                <w:sz w:val="22"/>
              </w:rPr>
              <w:t>1x w tygodniu mycie</w:t>
            </w:r>
          </w:p>
        </w:tc>
      </w:tr>
      <w:tr w:rsidR="00CD1CA8" w14:paraId="483EE8C0" w14:textId="77777777">
        <w:trPr>
          <w:cantSplit/>
          <w:trHeight w:val="30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67421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FAEB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2x w tygodniu dezynfekcja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3D68D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Preparat myjąco - dezynfekujący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9625" w14:textId="77777777" w:rsidR="00CD1CA8" w:rsidRDefault="00CD1CA8">
            <w:pPr>
              <w:snapToGrid w:val="0"/>
              <w:rPr>
                <w:b/>
                <w:sz w:val="22"/>
              </w:rPr>
            </w:pPr>
          </w:p>
        </w:tc>
      </w:tr>
    </w:tbl>
    <w:p w14:paraId="3073E963" w14:textId="77777777" w:rsidR="00CD1CA8" w:rsidRDefault="00CD1CA8">
      <w:pPr>
        <w:jc w:val="center"/>
        <w:rPr>
          <w:b/>
          <w:sz w:val="22"/>
        </w:rPr>
      </w:pPr>
    </w:p>
    <w:p w14:paraId="69CD5A6C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5FF4858D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2CAD0" w14:textId="77777777" w:rsidR="00CD1CA8" w:rsidRDefault="00CD1CA8">
            <w:pPr>
              <w:pStyle w:val="Nagwek2"/>
              <w:numPr>
                <w:ilvl w:val="0"/>
                <w:numId w:val="0"/>
              </w:numPr>
              <w:jc w:val="left"/>
              <w:rPr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Lustra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B3E6B" w14:textId="77777777" w:rsidR="00CD1CA8" w:rsidRDefault="00CD1CA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1x dziennie przecieranie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52D4" w14:textId="77777777" w:rsidR="00CD1CA8" w:rsidRDefault="00CD1CA8">
            <w:pPr>
              <w:pStyle w:val="Nagwek2"/>
              <w:numPr>
                <w:ilvl w:val="0"/>
                <w:numId w:val="0"/>
              </w:numPr>
              <w:jc w:val="left"/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Preparat myjący</w:t>
            </w:r>
          </w:p>
        </w:tc>
      </w:tr>
    </w:tbl>
    <w:p w14:paraId="42B459B3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6079F4EA" w14:textId="77777777">
        <w:trPr>
          <w:cantSplit/>
          <w:trHeight w:val="210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1FBF3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Umywalki, baterie kranowe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B5D89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mycie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3CD1" w14:textId="77777777" w:rsidR="00CD1CA8" w:rsidRDefault="00CD1CA8">
            <w:r>
              <w:rPr>
                <w:b/>
                <w:sz w:val="22"/>
              </w:rPr>
              <w:t>Płyn do mycia powierzchni sanitarnych</w:t>
            </w:r>
          </w:p>
        </w:tc>
      </w:tr>
      <w:tr w:rsidR="00CD1CA8" w14:paraId="353779D8" w14:textId="77777777">
        <w:trPr>
          <w:cantSplit/>
          <w:trHeight w:val="345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5B0CA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C11EB" w14:textId="77777777" w:rsidR="00CD1CA8" w:rsidRDefault="00CD1CA8">
            <w:pPr>
              <w:rPr>
                <w:b/>
              </w:rPr>
            </w:pPr>
            <w:r>
              <w:rPr>
                <w:b/>
                <w:sz w:val="22"/>
              </w:rPr>
              <w:t>1x dziennie dezynfekcja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4AB9" w14:textId="77777777" w:rsidR="00CD1CA8" w:rsidRDefault="00CD1CA8">
            <w:r>
              <w:rPr>
                <w:b/>
              </w:rPr>
              <w:t>Preparat</w:t>
            </w:r>
            <w:r>
              <w:rPr>
                <w:b/>
                <w:sz w:val="22"/>
              </w:rPr>
              <w:t xml:space="preserve"> dezynfekujący</w:t>
            </w:r>
          </w:p>
        </w:tc>
      </w:tr>
    </w:tbl>
    <w:p w14:paraId="2C4A16D5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8"/>
        <w:gridCol w:w="1882"/>
        <w:gridCol w:w="3071"/>
        <w:gridCol w:w="3081"/>
      </w:tblGrid>
      <w:tr w:rsidR="00DF6C7C" w14:paraId="584EBDA0" w14:textId="77777777">
        <w:trPr>
          <w:cantSplit/>
          <w:trHeight w:val="520"/>
        </w:trPr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15AA82C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Pojemnik</w:t>
            </w:r>
          </w:p>
          <w:p w14:paraId="7DF25BB3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na </w:t>
            </w:r>
          </w:p>
          <w:p w14:paraId="55B4D950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odpady  </w:t>
            </w:r>
          </w:p>
          <w:p w14:paraId="1601B280" w14:textId="77777777" w:rsidR="00DF6C7C" w:rsidRDefault="00DF6C7C" w:rsidP="00CD1CA8">
            <w:pPr>
              <w:rPr>
                <w:b/>
                <w:sz w:val="22"/>
              </w:rPr>
            </w:pPr>
            <w:r>
              <w:rPr>
                <w:rFonts w:eastAsia="Arial"/>
                <w:b/>
                <w:sz w:val="22"/>
              </w:rPr>
              <w:t xml:space="preserve">       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98335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komunalne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B76A1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opróżnianie i mycie 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A0F5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Wymiana worka foliowego,</w:t>
            </w:r>
          </w:p>
          <w:p w14:paraId="23859FC3" w14:textId="77777777" w:rsidR="00DF6C7C" w:rsidRDefault="00DF6C7C">
            <w:r>
              <w:rPr>
                <w:b/>
                <w:sz w:val="22"/>
              </w:rPr>
              <w:t>środek myjący</w:t>
            </w:r>
          </w:p>
        </w:tc>
      </w:tr>
      <w:tr w:rsidR="00DF6C7C" w14:paraId="0602A250" w14:textId="77777777">
        <w:trPr>
          <w:cantSplit/>
          <w:trHeight w:val="580"/>
        </w:trPr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FCD8F65" w14:textId="77777777" w:rsidR="00DF6C7C" w:rsidRDefault="00DF6C7C" w:rsidP="00CD1CA8">
            <w:pPr>
              <w:rPr>
                <w:b/>
                <w:sz w:val="22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30196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zakaźne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0C6E9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opróżnianie. </w:t>
            </w:r>
          </w:p>
          <w:p w14:paraId="7DBBB660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 opróżnieniu dezynfekcja i 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89FF" w14:textId="77777777" w:rsidR="00DF6C7C" w:rsidRDefault="00DF6C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Każdorazowo preparat dezynfekcyjny, </w:t>
            </w:r>
          </w:p>
          <w:p w14:paraId="1DCABEB3" w14:textId="77777777" w:rsidR="00DF6C7C" w:rsidRDefault="00DF6C7C">
            <w:r>
              <w:rPr>
                <w:b/>
                <w:sz w:val="22"/>
              </w:rPr>
              <w:t>środek myjący</w:t>
            </w:r>
          </w:p>
        </w:tc>
      </w:tr>
    </w:tbl>
    <w:p w14:paraId="2E197CE7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59D2D234" w14:textId="77777777">
        <w:trPr>
          <w:cantSplit/>
          <w:trHeight w:val="255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97958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Stojaki, stelaże, itp.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0ED21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w tygodniu mycie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BB65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3BBD6104" w14:textId="77777777">
        <w:trPr>
          <w:cantSplit/>
          <w:trHeight w:val="27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6FDCC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321FF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w tygodniu dezynfekcja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17E5" w14:textId="77777777" w:rsidR="00CD1CA8" w:rsidRDefault="00CD1CA8">
            <w:r>
              <w:rPr>
                <w:b/>
                <w:sz w:val="22"/>
              </w:rPr>
              <w:t>Preparat dezynfekcyjny</w:t>
            </w:r>
          </w:p>
        </w:tc>
      </w:tr>
    </w:tbl>
    <w:p w14:paraId="6B3FB276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01A522EF" w14:textId="77777777">
        <w:trPr>
          <w:cantSplit/>
          <w:trHeight w:val="46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E5B2C" w14:textId="77777777" w:rsidR="00CD1CA8" w:rsidRDefault="00CD1CA8">
            <w:pPr>
              <w:pStyle w:val="Nagwek1"/>
              <w:numPr>
                <w:ilvl w:val="0"/>
                <w:numId w:val="0"/>
              </w:numPr>
              <w:jc w:val="left"/>
              <w:rPr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Drzwi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C55AB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przetarcie</w:t>
            </w:r>
          </w:p>
          <w:p w14:paraId="619F3AD0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w tygodniu mycie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3885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</w:tbl>
    <w:p w14:paraId="3739CB6B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08E50ED9" w14:textId="77777777">
        <w:trPr>
          <w:cantSplit/>
          <w:trHeight w:val="270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DA23C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Grzejniki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BF59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przetarcie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9439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2CBA2D6E" w14:textId="77777777">
        <w:trPr>
          <w:cantSplit/>
          <w:trHeight w:val="285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760E4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CDE4C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w tygodniu mycie i dezynfekcja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8F0CA" w14:textId="77777777" w:rsidR="00CD1CA8" w:rsidRDefault="00CD1CA8">
            <w:r>
              <w:rPr>
                <w:b/>
                <w:sz w:val="22"/>
              </w:rPr>
              <w:t>Preparat myjąco- dezynfekujący</w:t>
            </w:r>
          </w:p>
        </w:tc>
      </w:tr>
    </w:tbl>
    <w:p w14:paraId="7D6DA9B4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3A2AFDB2" w14:textId="77777777">
        <w:trPr>
          <w:cantSplit/>
          <w:trHeight w:val="360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448F0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Dozowniki na mydło, środek dezynfekcyjny, podajniki na ręczniki jednorazowego użycia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F046A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przetarcie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3FA2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404B3BAF" w14:textId="77777777">
        <w:trPr>
          <w:cantSplit/>
          <w:trHeight w:val="39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37952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20899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Dezynfekcja po opróżnieniu dozownika/podajnika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85D6" w14:textId="77777777" w:rsidR="00CD1CA8" w:rsidRDefault="00CD1CA8">
            <w:r>
              <w:rPr>
                <w:b/>
                <w:sz w:val="22"/>
              </w:rPr>
              <w:t>Preparat myjąco- dezynfekcyjny</w:t>
            </w:r>
          </w:p>
        </w:tc>
      </w:tr>
    </w:tbl>
    <w:p w14:paraId="213D735B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04D500F2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F282C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Okna, żaluzje, rolety, parapety zewnętrzne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51014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na kwartał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9EEA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Płyn do mycia szyb</w:t>
            </w:r>
          </w:p>
          <w:p w14:paraId="40FB5412" w14:textId="77777777" w:rsidR="00CD1CA8" w:rsidRDefault="00CD1CA8">
            <w:r>
              <w:rPr>
                <w:b/>
                <w:sz w:val="22"/>
              </w:rPr>
              <w:t>Czyszczenie specjalne</w:t>
            </w:r>
          </w:p>
        </w:tc>
      </w:tr>
    </w:tbl>
    <w:p w14:paraId="7A92058C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3D8DEDF8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BD08F" w14:textId="77777777" w:rsidR="00CD1CA8" w:rsidRPr="00DF6C7C" w:rsidRDefault="00CD1CA8">
            <w:pPr>
              <w:pStyle w:val="Nagwek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2"/>
              </w:rPr>
            </w:pPr>
            <w:r w:rsidRPr="00DF6C7C">
              <w:rPr>
                <w:rFonts w:ascii="Arial" w:hAnsi="Arial" w:cs="Arial"/>
                <w:b/>
                <w:sz w:val="22"/>
                <w:szCs w:val="22"/>
              </w:rPr>
              <w:t>Lampy oświetleniowe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CCBCD" w14:textId="77777777" w:rsidR="00CD1CA8" w:rsidRPr="00DF6C7C" w:rsidRDefault="00CD1CA8">
            <w:pPr>
              <w:rPr>
                <w:b/>
                <w:sz w:val="22"/>
                <w:szCs w:val="22"/>
              </w:rPr>
            </w:pPr>
            <w:r w:rsidRPr="00DF6C7C">
              <w:rPr>
                <w:b/>
                <w:sz w:val="22"/>
              </w:rPr>
              <w:t>1x na kwartał mycie po zdjęciu obudowy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46BF" w14:textId="77777777" w:rsidR="00CD1CA8" w:rsidRPr="00DF6C7C" w:rsidRDefault="00CD1CA8">
            <w:pPr>
              <w:pStyle w:val="Nagwek1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 w:rsidRPr="00DF6C7C">
              <w:rPr>
                <w:rFonts w:ascii="Arial" w:hAnsi="Arial" w:cs="Arial"/>
                <w:b/>
                <w:sz w:val="22"/>
                <w:szCs w:val="22"/>
              </w:rPr>
              <w:t>Preparat myjący</w:t>
            </w:r>
          </w:p>
        </w:tc>
      </w:tr>
    </w:tbl>
    <w:p w14:paraId="08EF221B" w14:textId="77777777" w:rsidR="00CD1CA8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5934E9B4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C2592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Powierzchnie zanieczyszczone substancjami organicznymi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A41FB" w14:textId="77777777" w:rsidR="00CD1CA8" w:rsidRDefault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Usunięcie</w:t>
            </w:r>
          </w:p>
          <w:p w14:paraId="42022242" w14:textId="77777777" w:rsidR="006B5D5B" w:rsidRDefault="006B5D5B" w:rsidP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Dezynfekcja</w:t>
            </w:r>
          </w:p>
          <w:p w14:paraId="66E92347" w14:textId="77777777" w:rsidR="006B5D5B" w:rsidRDefault="006B5D5B" w:rsidP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Mycie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4AD0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Preparat dezynfekcyjny</w:t>
            </w:r>
          </w:p>
          <w:p w14:paraId="7B71D63D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</w:tbl>
    <w:p w14:paraId="5DF68EDB" w14:textId="77777777" w:rsidR="00CD1CA8" w:rsidRDefault="00CD1CA8">
      <w:pPr>
        <w:jc w:val="center"/>
        <w:rPr>
          <w:b/>
          <w:sz w:val="22"/>
        </w:rPr>
      </w:pPr>
    </w:p>
    <w:p w14:paraId="56D35A0C" w14:textId="77777777" w:rsidR="00CD1CA8" w:rsidRDefault="00CD1CA8">
      <w:pPr>
        <w:jc w:val="center"/>
        <w:rPr>
          <w:b/>
          <w:sz w:val="22"/>
        </w:rPr>
      </w:pPr>
    </w:p>
    <w:p w14:paraId="05326D2F" w14:textId="77777777" w:rsidR="00CD1CA8" w:rsidRPr="00DF6C7C" w:rsidRDefault="00DF6C7C">
      <w:pPr>
        <w:pStyle w:val="Nagwek1"/>
        <w:numPr>
          <w:ilvl w:val="0"/>
          <w:numId w:val="0"/>
        </w:numPr>
      </w:pPr>
      <w:r w:rsidRPr="00DF6C7C">
        <w:rPr>
          <w:rFonts w:ascii="Times New Roman" w:hAnsi="Times New Roman" w:cs="Times New Roman"/>
          <w:b/>
          <w:sz w:val="24"/>
        </w:rPr>
        <w:lastRenderedPageBreak/>
        <w:t xml:space="preserve">3. </w:t>
      </w:r>
      <w:r w:rsidR="00CD1CA8" w:rsidRPr="00DF6C7C">
        <w:rPr>
          <w:rFonts w:ascii="Times New Roman" w:hAnsi="Times New Roman" w:cs="Times New Roman"/>
          <w:b/>
          <w:sz w:val="24"/>
        </w:rPr>
        <w:t>PLAN UTRZYMANIA CZYSTOŚCI POMIESZCZEŃ I SPRZĘTU STREFY III</w:t>
      </w:r>
      <w:r>
        <w:rPr>
          <w:rFonts w:ascii="Times New Roman" w:hAnsi="Times New Roman" w:cs="Times New Roman"/>
          <w:b/>
          <w:sz w:val="24"/>
        </w:rPr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2"/>
      </w:tblGrid>
      <w:tr w:rsidR="00CD1CA8" w14:paraId="7F8A454D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49FC" w14:textId="77777777" w:rsidR="00CD1CA8" w:rsidRDefault="00CD1CA8">
            <w:pPr>
              <w:pStyle w:val="Nagwek1"/>
              <w:numPr>
                <w:ilvl w:val="0"/>
                <w:numId w:val="0"/>
              </w:num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Gabinety zabiegowe, punkty szczepień,  itp.</w:t>
            </w:r>
          </w:p>
        </w:tc>
      </w:tr>
    </w:tbl>
    <w:p w14:paraId="76918571" w14:textId="77777777" w:rsidR="00CD1CA8" w:rsidRDefault="00CD1CA8">
      <w:pPr>
        <w:rPr>
          <w:b/>
          <w:sz w:val="22"/>
        </w:rPr>
      </w:pPr>
      <w:r>
        <w:rPr>
          <w:rFonts w:eastAsia="Arial"/>
          <w:b/>
          <w:i/>
          <w:sz w:val="22"/>
        </w:rPr>
        <w:t xml:space="preserve">          </w:t>
      </w:r>
      <w:r>
        <w:rPr>
          <w:b/>
          <w:i/>
          <w:sz w:val="22"/>
        </w:rPr>
        <w:t>CO?                                                  KIEDY?                                                CZYM?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:rsidRPr="0040706D" w14:paraId="09FDEA89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94499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Podłogi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987DC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 xml:space="preserve">1 x dziennie - </w:t>
            </w:r>
            <w:r w:rsidR="00DF6C7C" w:rsidRPr="0040706D">
              <w:rPr>
                <w:b/>
                <w:sz w:val="22"/>
              </w:rPr>
              <w:t>mycie</w:t>
            </w:r>
          </w:p>
          <w:p w14:paraId="1C2DDA71" w14:textId="77777777" w:rsidR="00DF6C7C" w:rsidRPr="0040706D" w:rsidRDefault="00DF6C7C">
            <w:pPr>
              <w:rPr>
                <w:b/>
                <w:sz w:val="22"/>
              </w:rPr>
            </w:pPr>
          </w:p>
          <w:p w14:paraId="2621DA86" w14:textId="77777777" w:rsidR="00CD1CA8" w:rsidRPr="0040706D" w:rsidRDefault="00CD1CA8">
            <w:pPr>
              <w:rPr>
                <w:b/>
                <w:sz w:val="22"/>
                <w:szCs w:val="22"/>
              </w:rPr>
            </w:pPr>
            <w:r w:rsidRPr="0040706D">
              <w:rPr>
                <w:b/>
                <w:sz w:val="22"/>
              </w:rPr>
              <w:t>2x w roku polimeryzacja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065E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Preparat myjąco- dezynfekcyjny</w:t>
            </w:r>
          </w:p>
          <w:p w14:paraId="6A062D1F" w14:textId="77777777" w:rsidR="00CD1CA8" w:rsidRPr="0040706D" w:rsidRDefault="00CD1CA8">
            <w:r w:rsidRPr="0040706D">
              <w:rPr>
                <w:b/>
                <w:sz w:val="22"/>
              </w:rPr>
              <w:t>Polimer</w:t>
            </w:r>
          </w:p>
        </w:tc>
      </w:tr>
    </w:tbl>
    <w:p w14:paraId="6D1B4F4D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0446D1F4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E2C64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Parapety wewnętrzne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9D610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dziennie przecieranie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0691" w14:textId="77777777" w:rsidR="00CD1CA8" w:rsidRPr="0040706D" w:rsidRDefault="00CD1CA8">
            <w:r w:rsidRPr="0040706D">
              <w:rPr>
                <w:b/>
                <w:sz w:val="22"/>
              </w:rPr>
              <w:t>Preparat myjąco- dezynfekcyjny</w:t>
            </w:r>
          </w:p>
        </w:tc>
      </w:tr>
    </w:tbl>
    <w:p w14:paraId="2BF138FC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45B8CFEF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3EFFD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Umywalki, baterie kranowe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AB1F2" w14:textId="77777777" w:rsidR="00CD1CA8" w:rsidRP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</w:t>
            </w:r>
            <w:r w:rsidR="00CD1CA8" w:rsidRPr="0040706D">
              <w:rPr>
                <w:b/>
                <w:sz w:val="22"/>
              </w:rPr>
              <w:t xml:space="preserve">x dziennie mycie i dezynfekcja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867A" w14:textId="77777777" w:rsidR="00CD1CA8" w:rsidRPr="0040706D" w:rsidRDefault="00CD1CA8">
            <w:r w:rsidRPr="0040706D">
              <w:rPr>
                <w:b/>
                <w:sz w:val="22"/>
              </w:rPr>
              <w:t>Preparat myjąco- dezynfekcyjny</w:t>
            </w:r>
          </w:p>
        </w:tc>
      </w:tr>
    </w:tbl>
    <w:p w14:paraId="5E0DE6F4" w14:textId="77777777" w:rsidR="00CD1CA8" w:rsidRPr="0040706D" w:rsidRDefault="00CD1CA8">
      <w:pPr>
        <w:jc w:val="center"/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5EA6E100" w14:textId="77777777">
        <w:trPr>
          <w:cantSplit/>
          <w:trHeight w:val="255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20464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Szafki, taborety, krzesła,</w:t>
            </w:r>
          </w:p>
          <w:p w14:paraId="094F63CC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stoliki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43910" w14:textId="77777777" w:rsidR="00CD1CA8" w:rsidRPr="0040706D" w:rsidRDefault="00CD1CA8">
            <w:pPr>
              <w:rPr>
                <w:b/>
                <w:sz w:val="22"/>
                <w:szCs w:val="22"/>
              </w:rPr>
            </w:pPr>
            <w:r w:rsidRPr="0040706D">
              <w:rPr>
                <w:b/>
                <w:sz w:val="22"/>
              </w:rPr>
              <w:t>1x dziennie przecieranie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FE3E" w14:textId="77777777" w:rsidR="00CD1CA8" w:rsidRPr="0040706D" w:rsidRDefault="00CD1CA8">
            <w:pPr>
              <w:pStyle w:val="Nagwek2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40706D">
              <w:rPr>
                <w:rFonts w:ascii="Arial" w:hAnsi="Arial" w:cs="Arial"/>
                <w:b/>
                <w:sz w:val="22"/>
                <w:szCs w:val="22"/>
                <w:u w:val="none"/>
              </w:rPr>
              <w:t>Preparat myjący</w:t>
            </w:r>
          </w:p>
          <w:p w14:paraId="040F6BCA" w14:textId="77777777" w:rsidR="00CD1CA8" w:rsidRPr="0040706D" w:rsidRDefault="00CD1CA8">
            <w:pPr>
              <w:rPr>
                <w:b/>
                <w:sz w:val="22"/>
                <w:szCs w:val="22"/>
              </w:rPr>
            </w:pPr>
          </w:p>
        </w:tc>
      </w:tr>
      <w:tr w:rsidR="00CD1CA8" w:rsidRPr="0040706D" w14:paraId="398AB053" w14:textId="77777777">
        <w:trPr>
          <w:cantSplit/>
          <w:trHeight w:val="24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294D1" w14:textId="77777777" w:rsidR="00CD1CA8" w:rsidRPr="0040706D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3EB45" w14:textId="77777777" w:rsidR="00CD1CA8" w:rsidRPr="0040706D" w:rsidRDefault="00CD1CA8">
            <w:pPr>
              <w:rPr>
                <w:b/>
                <w:sz w:val="22"/>
                <w:szCs w:val="22"/>
              </w:rPr>
            </w:pPr>
            <w:r w:rsidRPr="0040706D">
              <w:rPr>
                <w:b/>
                <w:sz w:val="22"/>
              </w:rPr>
              <w:t>1x w tygodniu mycie dezynfekcja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8BA2" w14:textId="77777777" w:rsidR="00CD1CA8" w:rsidRPr="0040706D" w:rsidRDefault="0040706D">
            <w:pPr>
              <w:pStyle w:val="Nagwek2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 w:rsidRPr="0040706D">
              <w:rPr>
                <w:rFonts w:ascii="Arial" w:hAnsi="Arial" w:cs="Arial"/>
                <w:b/>
                <w:sz w:val="22"/>
                <w:szCs w:val="22"/>
                <w:u w:val="none"/>
              </w:rPr>
              <w:t>Preparat myjąco-</w:t>
            </w:r>
            <w:r w:rsidR="00CD1CA8" w:rsidRPr="0040706D">
              <w:rPr>
                <w:rFonts w:ascii="Arial" w:hAnsi="Arial" w:cs="Arial"/>
                <w:b/>
                <w:sz w:val="22"/>
                <w:szCs w:val="22"/>
                <w:u w:val="none"/>
              </w:rPr>
              <w:t xml:space="preserve"> dezynfekcyjny</w:t>
            </w:r>
          </w:p>
        </w:tc>
      </w:tr>
    </w:tbl>
    <w:p w14:paraId="189B3E44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33F3CD19" w14:textId="77777777">
        <w:trPr>
          <w:cantSplit/>
          <w:trHeight w:val="240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06F94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Stojaki, stelaże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52F13" w14:textId="77777777" w:rsidR="00CD1CA8" w:rsidRPr="0040706D" w:rsidRDefault="00CD1CA8">
            <w:pPr>
              <w:rPr>
                <w:b/>
              </w:rPr>
            </w:pPr>
            <w:r w:rsidRPr="0040706D">
              <w:rPr>
                <w:b/>
                <w:sz w:val="22"/>
              </w:rPr>
              <w:t>1x dziennie przetarcie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A91F" w14:textId="77777777" w:rsidR="00CD1CA8" w:rsidRPr="0040706D" w:rsidRDefault="00CD1CA8">
            <w:pPr>
              <w:jc w:val="center"/>
            </w:pPr>
            <w:r w:rsidRPr="0040706D">
              <w:rPr>
                <w:b/>
              </w:rPr>
              <w:t>Preparat myjący</w:t>
            </w:r>
          </w:p>
        </w:tc>
      </w:tr>
      <w:tr w:rsidR="00CD1CA8" w:rsidRPr="0040706D" w14:paraId="3895B7A5" w14:textId="77777777">
        <w:trPr>
          <w:cantSplit/>
          <w:trHeight w:val="135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012D2" w14:textId="77777777" w:rsidR="00CD1CA8" w:rsidRPr="0040706D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EDADB" w14:textId="77777777" w:rsidR="00CD1CA8" w:rsidRPr="0040706D" w:rsidRDefault="00CD1CA8">
            <w:pPr>
              <w:rPr>
                <w:b/>
                <w:sz w:val="22"/>
                <w:szCs w:val="22"/>
              </w:rPr>
            </w:pPr>
            <w:r w:rsidRPr="0040706D">
              <w:rPr>
                <w:b/>
                <w:sz w:val="22"/>
              </w:rPr>
              <w:t>1x w tygodniu mycie dezynfekcja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ED1DC" w14:textId="77777777" w:rsidR="00CD1CA8" w:rsidRPr="0040706D" w:rsidRDefault="0040706D">
            <w:pPr>
              <w:pStyle w:val="Nagwek2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none"/>
              </w:rPr>
              <w:t>Preparat myjąco-</w:t>
            </w:r>
            <w:r w:rsidR="00CD1CA8" w:rsidRPr="0040706D">
              <w:rPr>
                <w:rFonts w:ascii="Arial" w:hAnsi="Arial" w:cs="Arial"/>
                <w:b/>
                <w:sz w:val="22"/>
                <w:szCs w:val="22"/>
                <w:u w:val="none"/>
              </w:rPr>
              <w:t xml:space="preserve"> dezynfekcyjny</w:t>
            </w:r>
          </w:p>
        </w:tc>
      </w:tr>
    </w:tbl>
    <w:p w14:paraId="62B2FCCC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8"/>
        <w:gridCol w:w="1882"/>
        <w:gridCol w:w="3071"/>
        <w:gridCol w:w="3081"/>
      </w:tblGrid>
      <w:tr w:rsidR="0040706D" w:rsidRPr="0040706D" w14:paraId="52DB9A3C" w14:textId="77777777">
        <w:trPr>
          <w:cantSplit/>
          <w:trHeight w:val="520"/>
        </w:trPr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798FF5F" w14:textId="77777777" w:rsidR="0040706D" w:rsidRP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Pojemnik</w:t>
            </w:r>
          </w:p>
          <w:p w14:paraId="13898A26" w14:textId="77777777" w:rsidR="0040706D" w:rsidRP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 xml:space="preserve">na </w:t>
            </w:r>
          </w:p>
          <w:p w14:paraId="1E8594D8" w14:textId="77777777" w:rsidR="0040706D" w:rsidRP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 xml:space="preserve">odpady  </w:t>
            </w:r>
          </w:p>
          <w:p w14:paraId="05ABEF6D" w14:textId="77777777" w:rsidR="0040706D" w:rsidRPr="0040706D" w:rsidRDefault="0040706D" w:rsidP="00CD1CA8">
            <w:pPr>
              <w:rPr>
                <w:b/>
                <w:sz w:val="22"/>
              </w:rPr>
            </w:pPr>
            <w:r w:rsidRPr="0040706D">
              <w:rPr>
                <w:rFonts w:eastAsia="Arial"/>
                <w:b/>
                <w:sz w:val="22"/>
              </w:rPr>
              <w:t xml:space="preserve">       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CCA9E" w14:textId="77777777" w:rsidR="0040706D" w:rsidRP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komunalne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5D4B4" w14:textId="77777777" w:rsidR="0040706D" w:rsidRP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 xml:space="preserve">1x dziennie opróżnianie i mycie 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FE44" w14:textId="77777777" w:rsidR="0040706D" w:rsidRP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Wymiana worka foliowego,</w:t>
            </w:r>
          </w:p>
          <w:p w14:paraId="199060BB" w14:textId="77777777" w:rsidR="0040706D" w:rsidRPr="0040706D" w:rsidRDefault="0040706D">
            <w:r w:rsidRPr="0040706D">
              <w:rPr>
                <w:b/>
                <w:sz w:val="22"/>
              </w:rPr>
              <w:t>środek myjący</w:t>
            </w:r>
          </w:p>
        </w:tc>
      </w:tr>
      <w:tr w:rsidR="0040706D" w:rsidRPr="0040706D" w14:paraId="2977982D" w14:textId="77777777">
        <w:trPr>
          <w:cantSplit/>
          <w:trHeight w:val="760"/>
        </w:trPr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DB8C165" w14:textId="77777777" w:rsidR="0040706D" w:rsidRPr="0040706D" w:rsidRDefault="0040706D" w:rsidP="00CD1CA8">
            <w:pPr>
              <w:rPr>
                <w:b/>
                <w:sz w:val="22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0121D" w14:textId="77777777" w:rsidR="0040706D" w:rsidRP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zakaźne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3B4E3" w14:textId="77777777" w:rsidR="0040706D" w:rsidRP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opróżnianie.</w:t>
            </w:r>
            <w:r w:rsidRPr="0040706D">
              <w:rPr>
                <w:b/>
                <w:sz w:val="22"/>
              </w:rPr>
              <w:t xml:space="preserve">  Po opróżnieniu</w:t>
            </w:r>
            <w:r>
              <w:rPr>
                <w:b/>
                <w:sz w:val="22"/>
              </w:rPr>
              <w:t xml:space="preserve"> dezynfekcja i 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0D7B" w14:textId="77777777" w:rsidR="0040706D" w:rsidRDefault="0040706D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Każdorazowo</w:t>
            </w:r>
          </w:p>
          <w:p w14:paraId="6214F72E" w14:textId="77777777" w:rsid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</w:t>
            </w:r>
            <w:r w:rsidRPr="0040706D">
              <w:rPr>
                <w:b/>
                <w:sz w:val="22"/>
              </w:rPr>
              <w:t>reparat myjący</w:t>
            </w:r>
          </w:p>
          <w:p w14:paraId="595B9533" w14:textId="77777777" w:rsidR="0040706D" w:rsidRPr="0040706D" w:rsidRDefault="0040706D">
            <w:r w:rsidRPr="0040706D">
              <w:rPr>
                <w:b/>
                <w:sz w:val="22"/>
              </w:rPr>
              <w:t>preparat dezynfekcyjny</w:t>
            </w:r>
          </w:p>
        </w:tc>
      </w:tr>
    </w:tbl>
    <w:p w14:paraId="6C15B73C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795839CC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35E2D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Drzwi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0B50C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dziennie przetarcie</w:t>
            </w:r>
          </w:p>
          <w:p w14:paraId="0A8E58E4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w tygodniu 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D9E7" w14:textId="77777777" w:rsidR="00CD1CA8" w:rsidRPr="0040706D" w:rsidRDefault="00CD1CA8">
            <w:r w:rsidRPr="0040706D">
              <w:rPr>
                <w:b/>
                <w:sz w:val="22"/>
              </w:rPr>
              <w:t>Preparat myjący</w:t>
            </w:r>
          </w:p>
        </w:tc>
      </w:tr>
    </w:tbl>
    <w:p w14:paraId="48AE40DE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7091AD7A" w14:textId="77777777">
        <w:trPr>
          <w:cantSplit/>
          <w:trHeight w:val="285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B64EE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Glazura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BE7F6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dziennie przetarcie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989E" w14:textId="77777777" w:rsidR="00CD1CA8" w:rsidRPr="0040706D" w:rsidRDefault="00CD1CA8">
            <w:r w:rsidRPr="0040706D">
              <w:rPr>
                <w:b/>
                <w:sz w:val="22"/>
              </w:rPr>
              <w:t>Preparat myjący</w:t>
            </w:r>
          </w:p>
        </w:tc>
      </w:tr>
      <w:tr w:rsidR="00CD1CA8" w:rsidRPr="0040706D" w14:paraId="34C201F0" w14:textId="77777777">
        <w:trPr>
          <w:cantSplit/>
          <w:trHeight w:val="135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9177C" w14:textId="77777777" w:rsidR="00CD1CA8" w:rsidRPr="0040706D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6B4C2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w tygodniu mycie i dezynfekcja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3F9B" w14:textId="77777777" w:rsidR="00CD1CA8" w:rsidRPr="0040706D" w:rsidRDefault="00CD1CA8">
            <w:r w:rsidRPr="0040706D">
              <w:rPr>
                <w:b/>
                <w:sz w:val="22"/>
              </w:rPr>
              <w:t>Preparat myjąco- dezynfekujący</w:t>
            </w:r>
          </w:p>
        </w:tc>
      </w:tr>
    </w:tbl>
    <w:p w14:paraId="11D12BDB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01C74DB7" w14:textId="77777777">
        <w:trPr>
          <w:cantSplit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C37F8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Dozowniki na mydło, preparat dezynfekcyjny, podajniki na ręczniki jednorazowego użycia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BDC8B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dziennie przetarcie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83DA" w14:textId="77777777" w:rsidR="00CD1CA8" w:rsidRPr="0040706D" w:rsidRDefault="00CD1CA8">
            <w:r w:rsidRPr="0040706D">
              <w:rPr>
                <w:b/>
                <w:sz w:val="22"/>
              </w:rPr>
              <w:t>Preparat myjący</w:t>
            </w:r>
          </w:p>
        </w:tc>
      </w:tr>
      <w:tr w:rsidR="00CD1CA8" w:rsidRPr="0040706D" w14:paraId="4262AF64" w14:textId="77777777">
        <w:trPr>
          <w:cantSplit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D2159" w14:textId="77777777" w:rsidR="00CD1CA8" w:rsidRPr="0040706D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53231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Dezynfekcja po opróżnieniu dozownika/podajnika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70FE" w14:textId="77777777" w:rsidR="00CD1CA8" w:rsidRPr="0040706D" w:rsidRDefault="00CD1CA8">
            <w:r w:rsidRPr="0040706D">
              <w:rPr>
                <w:b/>
                <w:sz w:val="22"/>
              </w:rPr>
              <w:t>Preparat myjąco- dezynfekcyjny</w:t>
            </w:r>
          </w:p>
        </w:tc>
      </w:tr>
    </w:tbl>
    <w:p w14:paraId="5EEF777A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29FA2748" w14:textId="77777777">
        <w:trPr>
          <w:cantSplit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76F98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Grzejniki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0DFC1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dziennie przetarcie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B82B" w14:textId="77777777" w:rsidR="00CD1CA8" w:rsidRPr="0040706D" w:rsidRDefault="00CD1CA8">
            <w:r w:rsidRPr="0040706D">
              <w:rPr>
                <w:b/>
                <w:sz w:val="22"/>
              </w:rPr>
              <w:t>Preparat myjący</w:t>
            </w:r>
          </w:p>
        </w:tc>
      </w:tr>
      <w:tr w:rsidR="00CD1CA8" w:rsidRPr="0040706D" w14:paraId="159AA3DB" w14:textId="77777777">
        <w:trPr>
          <w:cantSplit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1D0F1" w14:textId="77777777" w:rsidR="00CD1CA8" w:rsidRPr="0040706D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99AF2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w tygodniu mycie i dezynfekcja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173E" w14:textId="77777777" w:rsidR="00CD1CA8" w:rsidRPr="0040706D" w:rsidRDefault="00CD1CA8">
            <w:r w:rsidRPr="0040706D">
              <w:rPr>
                <w:b/>
                <w:sz w:val="22"/>
              </w:rPr>
              <w:t>Preparat myjąco- dezynfekujący</w:t>
            </w:r>
          </w:p>
        </w:tc>
      </w:tr>
    </w:tbl>
    <w:p w14:paraId="688CC59F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3A456320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66662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Okna</w:t>
            </w:r>
            <w:r w:rsidR="0040706D">
              <w:rPr>
                <w:b/>
                <w:sz w:val="22"/>
              </w:rPr>
              <w:t>,</w:t>
            </w:r>
            <w:r w:rsidRPr="0040706D">
              <w:rPr>
                <w:b/>
                <w:sz w:val="22"/>
              </w:rPr>
              <w:t xml:space="preserve"> parapety zewnętrzne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2C6F1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na kwartał 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09CE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Płyn do mycia szyb</w:t>
            </w:r>
          </w:p>
          <w:p w14:paraId="48F00039" w14:textId="77777777" w:rsidR="00CD1CA8" w:rsidRPr="0040706D" w:rsidRDefault="00CD1CA8">
            <w:r w:rsidRPr="0040706D">
              <w:rPr>
                <w:b/>
                <w:sz w:val="22"/>
              </w:rPr>
              <w:t>Czyszczenie specjalne</w:t>
            </w:r>
          </w:p>
        </w:tc>
      </w:tr>
    </w:tbl>
    <w:p w14:paraId="12F882FE" w14:textId="77777777" w:rsidR="00CD1CA8" w:rsidRPr="0040706D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:rsidRPr="0040706D" w14:paraId="4901E364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5FEDF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Lampy oświetleniowe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F9E7B" w14:textId="77777777" w:rsidR="00CD1CA8" w:rsidRPr="0040706D" w:rsidRDefault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1x na kwartał mycie po zdjęciu obudowy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BCFD" w14:textId="77777777" w:rsidR="00CD1CA8" w:rsidRPr="0040706D" w:rsidRDefault="00CD1CA8">
            <w:r w:rsidRPr="0040706D">
              <w:rPr>
                <w:b/>
                <w:sz w:val="22"/>
              </w:rPr>
              <w:t>Preparat myjący</w:t>
            </w:r>
          </w:p>
        </w:tc>
      </w:tr>
    </w:tbl>
    <w:p w14:paraId="687D56FB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789023BA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ECB5A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Powierzchnie zanieczyszczone substancjami organicznymi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1250" w14:textId="77777777" w:rsidR="006B5D5B" w:rsidRDefault="006B5D5B" w:rsidP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Usunięcie</w:t>
            </w:r>
          </w:p>
          <w:p w14:paraId="13676001" w14:textId="77777777" w:rsidR="006B5D5B" w:rsidRDefault="006B5D5B" w:rsidP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Dezynfekcja</w:t>
            </w:r>
          </w:p>
          <w:p w14:paraId="7FDAD123" w14:textId="77777777" w:rsidR="00CD1CA8" w:rsidRDefault="006B5D5B" w:rsidP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3690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Preparat dezynfekcyjny</w:t>
            </w:r>
          </w:p>
          <w:p w14:paraId="05B7D5C2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</w:tbl>
    <w:p w14:paraId="4CB795DF" w14:textId="77777777" w:rsidR="00CD1CA8" w:rsidRPr="0040706D" w:rsidRDefault="0040706D">
      <w:pPr>
        <w:pStyle w:val="Nagwek1"/>
        <w:numPr>
          <w:ilvl w:val="0"/>
          <w:numId w:val="0"/>
        </w:numPr>
      </w:pPr>
      <w:r w:rsidRPr="0040706D">
        <w:rPr>
          <w:rFonts w:ascii="Times New Roman" w:hAnsi="Times New Roman" w:cs="Times New Roman"/>
          <w:b/>
          <w:sz w:val="24"/>
        </w:rPr>
        <w:lastRenderedPageBreak/>
        <w:t xml:space="preserve">4. </w:t>
      </w:r>
      <w:r w:rsidR="00CD1CA8" w:rsidRPr="0040706D">
        <w:rPr>
          <w:rFonts w:ascii="Times New Roman" w:hAnsi="Times New Roman" w:cs="Times New Roman"/>
          <w:b/>
          <w:sz w:val="24"/>
        </w:rPr>
        <w:t xml:space="preserve">PLAN UTRZYMANIA </w:t>
      </w:r>
      <w:proofErr w:type="gramStart"/>
      <w:r w:rsidR="00CD1CA8" w:rsidRPr="0040706D">
        <w:rPr>
          <w:rFonts w:ascii="Times New Roman" w:hAnsi="Times New Roman" w:cs="Times New Roman"/>
          <w:b/>
          <w:sz w:val="24"/>
        </w:rPr>
        <w:t>CZYSTOŚCI  POMIESZCZEŃ</w:t>
      </w:r>
      <w:proofErr w:type="gramEnd"/>
      <w:r w:rsidR="00CD1CA8" w:rsidRPr="0040706D">
        <w:rPr>
          <w:rFonts w:ascii="Times New Roman" w:hAnsi="Times New Roman" w:cs="Times New Roman"/>
          <w:b/>
          <w:sz w:val="24"/>
        </w:rPr>
        <w:t xml:space="preserve"> I SPRZĘTU</w:t>
      </w:r>
      <w:r w:rsidRPr="0040706D">
        <w:rPr>
          <w:rFonts w:ascii="Times New Roman" w:hAnsi="Times New Roman" w:cs="Times New Roman"/>
          <w:b/>
          <w:sz w:val="24"/>
        </w:rPr>
        <w:t xml:space="preserve"> STREFY IV.</w:t>
      </w:r>
    </w:p>
    <w:p w14:paraId="39FD7D3B" w14:textId="77777777" w:rsidR="00CD1CA8" w:rsidRDefault="00CD1CA8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2"/>
      </w:tblGrid>
      <w:tr w:rsidR="00CD1CA8" w14:paraId="177284ED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0584" w14:textId="77777777" w:rsidR="00CD1CA8" w:rsidRDefault="0040706D">
            <w:r>
              <w:rPr>
                <w:b/>
                <w:sz w:val="22"/>
              </w:rPr>
              <w:t>WC - toalety</w:t>
            </w:r>
            <w:r w:rsidR="00CD1CA8">
              <w:rPr>
                <w:b/>
                <w:sz w:val="22"/>
              </w:rPr>
              <w:t xml:space="preserve">, </w:t>
            </w:r>
            <w:r>
              <w:rPr>
                <w:b/>
                <w:sz w:val="22"/>
              </w:rPr>
              <w:t>składy brudne</w:t>
            </w:r>
            <w:r w:rsidR="00CD1CA8">
              <w:rPr>
                <w:b/>
                <w:sz w:val="22"/>
              </w:rPr>
              <w:t xml:space="preserve"> , łazienki, itp.</w:t>
            </w:r>
          </w:p>
        </w:tc>
      </w:tr>
    </w:tbl>
    <w:p w14:paraId="1F624820" w14:textId="77777777" w:rsidR="00CD1CA8" w:rsidRDefault="00CD1CA8">
      <w:pPr>
        <w:rPr>
          <w:b/>
          <w:sz w:val="22"/>
        </w:rPr>
      </w:pPr>
    </w:p>
    <w:p w14:paraId="1875A6CE" w14:textId="77777777" w:rsidR="00CD1CA8" w:rsidRDefault="00CD1CA8">
      <w:pPr>
        <w:rPr>
          <w:b/>
          <w:sz w:val="22"/>
        </w:rPr>
      </w:pPr>
      <w:r>
        <w:rPr>
          <w:rFonts w:eastAsia="Arial"/>
          <w:b/>
          <w:sz w:val="22"/>
        </w:rPr>
        <w:t xml:space="preserve">             </w:t>
      </w:r>
      <w:r>
        <w:rPr>
          <w:b/>
          <w:sz w:val="22"/>
        </w:rPr>
        <w:t>CO?                                                KIEDY?                                        CZYM?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345CB352" w14:textId="77777777">
        <w:trPr>
          <w:cantSplit/>
          <w:trHeight w:val="225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CE2A2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Podłogi</w:t>
            </w:r>
            <w:r w:rsidR="00913282" w:rsidRPr="00913282">
              <w:rPr>
                <w:b/>
                <w:sz w:val="22"/>
                <w:szCs w:val="22"/>
              </w:rPr>
              <w:t>, kratki ściekowe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F4AB9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mycie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8E60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3A03777E" w14:textId="77777777">
        <w:trPr>
          <w:cantSplit/>
          <w:trHeight w:val="24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81E57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0C95F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dezynfekcja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0C37" w14:textId="77777777" w:rsidR="00CD1CA8" w:rsidRDefault="00CD1CA8">
            <w:r>
              <w:rPr>
                <w:b/>
                <w:sz w:val="22"/>
              </w:rPr>
              <w:t>Preparat myjąco- dezynfekcyjny</w:t>
            </w:r>
          </w:p>
        </w:tc>
      </w:tr>
    </w:tbl>
    <w:p w14:paraId="320BEAA0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01EB34D7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4CB67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Parapety wewnętrzne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E8A4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przecieranie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943A" w14:textId="77777777" w:rsidR="00CD1CA8" w:rsidRDefault="00CD1CA8">
            <w:r>
              <w:rPr>
                <w:b/>
                <w:sz w:val="22"/>
              </w:rPr>
              <w:t>Preparat myjąco -dezynfekcyjny</w:t>
            </w:r>
          </w:p>
        </w:tc>
      </w:tr>
    </w:tbl>
    <w:p w14:paraId="3756BF53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10F327B5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694DF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Lustra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9DE98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przecieranie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2DD0" w14:textId="77777777" w:rsidR="00CD1CA8" w:rsidRDefault="00CD1CA8">
            <w:r>
              <w:rPr>
                <w:b/>
                <w:sz w:val="22"/>
              </w:rPr>
              <w:t>Preparat myjący do powierzchni szkła</w:t>
            </w:r>
          </w:p>
        </w:tc>
      </w:tr>
    </w:tbl>
    <w:p w14:paraId="5B47057F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256534A9" w14:textId="77777777">
        <w:trPr>
          <w:cantSplit/>
          <w:trHeight w:val="240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AC28F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Umywalki, baterie kranowe, glazura wokół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6D799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mycie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AE6C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7EE881FE" w14:textId="77777777">
        <w:trPr>
          <w:cantSplit/>
          <w:trHeight w:val="183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1FF8D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59AFC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dezynfekcja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C2C9" w14:textId="77777777" w:rsidR="00CD1CA8" w:rsidRDefault="00CD1CA8">
            <w:r>
              <w:rPr>
                <w:b/>
                <w:sz w:val="22"/>
              </w:rPr>
              <w:t>Preparat dezynfekcyjny</w:t>
            </w:r>
          </w:p>
        </w:tc>
      </w:tr>
    </w:tbl>
    <w:p w14:paraId="38CFD978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1D20A5DB" w14:textId="77777777">
        <w:trPr>
          <w:cantSplit/>
          <w:trHeight w:val="225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6B586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Muszle, pisuary, deski sedesowe, wanny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EA2DA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mycie 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88D8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0C553981" w14:textId="77777777">
        <w:trPr>
          <w:cantSplit/>
          <w:trHeight w:val="27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77ECE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859CF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dezynfekcja 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4426" w14:textId="77777777" w:rsidR="00CD1CA8" w:rsidRDefault="00CD1CA8">
            <w:r>
              <w:rPr>
                <w:b/>
                <w:sz w:val="22"/>
              </w:rPr>
              <w:t>Preparat dezynfekcyjny</w:t>
            </w:r>
          </w:p>
        </w:tc>
      </w:tr>
    </w:tbl>
    <w:p w14:paraId="3C8BB938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8"/>
        <w:gridCol w:w="1882"/>
        <w:gridCol w:w="3071"/>
        <w:gridCol w:w="3081"/>
      </w:tblGrid>
      <w:tr w:rsidR="0040706D" w14:paraId="05898203" w14:textId="77777777">
        <w:trPr>
          <w:cantSplit/>
          <w:trHeight w:val="520"/>
        </w:trPr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74D6B64" w14:textId="77777777" w:rsid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Pojemnik</w:t>
            </w:r>
          </w:p>
          <w:p w14:paraId="501DB132" w14:textId="77777777" w:rsid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na </w:t>
            </w:r>
          </w:p>
          <w:p w14:paraId="1E23AB26" w14:textId="77777777" w:rsid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odpady  </w:t>
            </w:r>
          </w:p>
          <w:p w14:paraId="59699E6E" w14:textId="77777777" w:rsidR="0040706D" w:rsidRDefault="0040706D" w:rsidP="00CD1CA8">
            <w:pPr>
              <w:rPr>
                <w:b/>
                <w:sz w:val="22"/>
              </w:rPr>
            </w:pPr>
            <w:r>
              <w:rPr>
                <w:rFonts w:eastAsia="Arial"/>
                <w:b/>
                <w:sz w:val="22"/>
              </w:rPr>
              <w:t xml:space="preserve">       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FC2B2" w14:textId="77777777" w:rsid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komunalne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CED3F" w14:textId="77777777" w:rsid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1x dziennie opróżnianie i mycie 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67C5" w14:textId="77777777" w:rsid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Wymiana worka foliowego,</w:t>
            </w:r>
          </w:p>
          <w:p w14:paraId="09F7E143" w14:textId="77777777" w:rsidR="0040706D" w:rsidRDefault="0040706D">
            <w:r>
              <w:rPr>
                <w:b/>
                <w:sz w:val="22"/>
              </w:rPr>
              <w:t>środek myjący</w:t>
            </w:r>
          </w:p>
        </w:tc>
      </w:tr>
      <w:tr w:rsidR="0040706D" w14:paraId="427E982B" w14:textId="77777777">
        <w:trPr>
          <w:cantSplit/>
          <w:trHeight w:val="760"/>
        </w:trPr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4D6930" w14:textId="77777777" w:rsidR="0040706D" w:rsidRDefault="0040706D" w:rsidP="00CD1CA8">
            <w:pPr>
              <w:rPr>
                <w:b/>
                <w:sz w:val="22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8FD7A" w14:textId="77777777" w:rsidR="0040706D" w:rsidRDefault="0040706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zakaźne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0FD26" w14:textId="77777777" w:rsidR="0040706D" w:rsidRPr="0040706D" w:rsidRDefault="0040706D" w:rsidP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opróżnianie.</w:t>
            </w:r>
            <w:r w:rsidRPr="0040706D">
              <w:rPr>
                <w:b/>
                <w:sz w:val="22"/>
              </w:rPr>
              <w:t xml:space="preserve">  Po opróżnieniu</w:t>
            </w:r>
            <w:r>
              <w:rPr>
                <w:b/>
                <w:sz w:val="22"/>
              </w:rPr>
              <w:t xml:space="preserve"> dezynfekcja i 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6DC0" w14:textId="77777777" w:rsidR="0040706D" w:rsidRDefault="0040706D" w:rsidP="00CD1CA8">
            <w:pPr>
              <w:rPr>
                <w:b/>
                <w:sz w:val="22"/>
              </w:rPr>
            </w:pPr>
            <w:r w:rsidRPr="0040706D">
              <w:rPr>
                <w:b/>
                <w:sz w:val="22"/>
              </w:rPr>
              <w:t>Każdorazowo</w:t>
            </w:r>
          </w:p>
          <w:p w14:paraId="253B3B83" w14:textId="77777777" w:rsidR="0040706D" w:rsidRDefault="0040706D" w:rsidP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</w:t>
            </w:r>
            <w:r w:rsidRPr="0040706D">
              <w:rPr>
                <w:b/>
                <w:sz w:val="22"/>
              </w:rPr>
              <w:t>reparat myjący</w:t>
            </w:r>
          </w:p>
          <w:p w14:paraId="6C66E57B" w14:textId="77777777" w:rsidR="0040706D" w:rsidRPr="0040706D" w:rsidRDefault="0040706D" w:rsidP="00CD1CA8">
            <w:r w:rsidRPr="0040706D">
              <w:rPr>
                <w:b/>
                <w:sz w:val="22"/>
              </w:rPr>
              <w:t>preparat dezynfekcyjny</w:t>
            </w:r>
          </w:p>
        </w:tc>
      </w:tr>
    </w:tbl>
    <w:p w14:paraId="0DA08676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1825C2CC" w14:textId="77777777">
        <w:trPr>
          <w:cantSplit/>
          <w:trHeight w:val="210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3125D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Drzwi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46E27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mycie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8503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3B75C97F" w14:textId="77777777">
        <w:trPr>
          <w:cantSplit/>
          <w:trHeight w:val="210"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EC580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BC4F2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w tygodniu dezynfekcja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6515" w14:textId="77777777" w:rsidR="00CD1CA8" w:rsidRDefault="00CD1CA8">
            <w:r>
              <w:rPr>
                <w:b/>
                <w:sz w:val="22"/>
              </w:rPr>
              <w:t>Preparat dezynfekcyjny</w:t>
            </w:r>
          </w:p>
        </w:tc>
      </w:tr>
    </w:tbl>
    <w:p w14:paraId="30BFD212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35E3BEDA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ADA93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Glazura</w:t>
            </w:r>
            <w:r w:rsidR="00913282">
              <w:rPr>
                <w:b/>
                <w:sz w:val="22"/>
              </w:rPr>
              <w:t xml:space="preserve">, </w:t>
            </w:r>
            <w:r w:rsidR="00913282">
              <w:t xml:space="preserve"> </w:t>
            </w:r>
            <w:r w:rsidR="00913282" w:rsidRPr="00913282">
              <w:rPr>
                <w:b/>
                <w:sz w:val="22"/>
                <w:szCs w:val="22"/>
              </w:rPr>
              <w:t>kratki wentylacyjne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011AB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w tygodniu mycie dezynfekcja i w razie potrzeby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A5E9" w14:textId="77777777" w:rsidR="00CD1CA8" w:rsidRDefault="00CD1CA8">
            <w:r>
              <w:rPr>
                <w:b/>
                <w:sz w:val="22"/>
              </w:rPr>
              <w:t>Preparat myjąco-dezynfekcyjny</w:t>
            </w:r>
          </w:p>
        </w:tc>
      </w:tr>
    </w:tbl>
    <w:p w14:paraId="7D1D778D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80"/>
      </w:tblGrid>
      <w:tr w:rsidR="00CD1CA8" w14:paraId="073867C3" w14:textId="77777777">
        <w:trPr>
          <w:cantSplit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04B90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Dozowniki na mydło, preparat dezynfekcyjny, podajniki na ręczniki jednorazowego użycia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FD084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przetarcie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45E0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78462CDC" w14:textId="77777777">
        <w:trPr>
          <w:cantSplit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F15EF6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4C2E8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Dezynfekcja po opróżnieniu dozownika/podajnika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1953" w14:textId="77777777" w:rsidR="00CD1CA8" w:rsidRDefault="00CD1CA8">
            <w:r>
              <w:rPr>
                <w:b/>
                <w:sz w:val="22"/>
              </w:rPr>
              <w:t>Preparat myjąco- dezynfekcyjny</w:t>
            </w:r>
          </w:p>
        </w:tc>
      </w:tr>
    </w:tbl>
    <w:p w14:paraId="3733FE77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42F7E5F2" w14:textId="77777777">
        <w:trPr>
          <w:cantSplit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5EF86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Grzejniki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2CEC8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dziennie przetarcie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A618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  <w:tr w:rsidR="00CD1CA8" w14:paraId="2E8E79FB" w14:textId="77777777">
        <w:trPr>
          <w:cantSplit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D5F3D" w14:textId="77777777" w:rsidR="00CD1CA8" w:rsidRDefault="00CD1CA8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B7755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w tygodniu mycie i dezynfekcja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DF5A" w14:textId="77777777" w:rsidR="00CD1CA8" w:rsidRDefault="00CD1CA8">
            <w:r>
              <w:rPr>
                <w:b/>
                <w:sz w:val="22"/>
              </w:rPr>
              <w:t>Preparat myjąco- dezynfekujący</w:t>
            </w:r>
          </w:p>
        </w:tc>
      </w:tr>
    </w:tbl>
    <w:p w14:paraId="2AEA5672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2D058366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31918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Okna, parapety zewnętrzne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6AB13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na kwartał 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CD65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Płyn do mycia szyb</w:t>
            </w:r>
          </w:p>
          <w:p w14:paraId="19FD7F33" w14:textId="77777777" w:rsidR="00CD1CA8" w:rsidRDefault="00CD1CA8">
            <w:pPr>
              <w:rPr>
                <w:b/>
                <w:sz w:val="22"/>
              </w:rPr>
            </w:pPr>
          </w:p>
        </w:tc>
      </w:tr>
    </w:tbl>
    <w:p w14:paraId="478E988D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CD1CA8" w14:paraId="1A2ED674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F316A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Lampy oświetleniowe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78154" w14:textId="77777777" w:rsidR="00CD1CA8" w:rsidRDefault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1x na kwartał mycie po zdjęciu obudowy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5AD7" w14:textId="77777777" w:rsidR="00CD1CA8" w:rsidRDefault="00CD1CA8">
            <w:r>
              <w:rPr>
                <w:b/>
                <w:sz w:val="22"/>
              </w:rPr>
              <w:t>Preparat myjący</w:t>
            </w:r>
          </w:p>
        </w:tc>
      </w:tr>
    </w:tbl>
    <w:p w14:paraId="11E5ECCC" w14:textId="77777777" w:rsidR="00CD1CA8" w:rsidRDefault="00CD1CA8">
      <w:pPr>
        <w:rPr>
          <w:b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EA6963" w14:paraId="5FB10145" w14:textId="77777777">
        <w:trPr>
          <w:trHeight w:val="94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9FA9E" w14:textId="77777777" w:rsidR="00EA6963" w:rsidRDefault="00EA696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Powierzchnie zanieczyszczone substancjami organicznymi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05531" w14:textId="77777777" w:rsidR="006B5D5B" w:rsidRDefault="006B5D5B" w:rsidP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Usunięcie</w:t>
            </w:r>
          </w:p>
          <w:p w14:paraId="646111D0" w14:textId="77777777" w:rsidR="006B5D5B" w:rsidRDefault="006B5D5B" w:rsidP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Dezynfekcja</w:t>
            </w:r>
          </w:p>
          <w:p w14:paraId="7AF550AB" w14:textId="77777777" w:rsidR="00EA6963" w:rsidRDefault="006B5D5B" w:rsidP="006B5D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Mycie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B6D8" w14:textId="77777777" w:rsidR="00EA6963" w:rsidRDefault="00EA6963" w:rsidP="00CD1CA8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Preparat dezynfekcyjny</w:t>
            </w:r>
          </w:p>
          <w:p w14:paraId="0B8746BA" w14:textId="77777777" w:rsidR="00EA6963" w:rsidRDefault="00EA6963" w:rsidP="00CD1CA8">
            <w:r>
              <w:rPr>
                <w:b/>
                <w:sz w:val="22"/>
              </w:rPr>
              <w:t>Preparat myjący</w:t>
            </w:r>
          </w:p>
        </w:tc>
      </w:tr>
    </w:tbl>
    <w:p w14:paraId="248A9AA5" w14:textId="77777777" w:rsidR="00CD1CA8" w:rsidRDefault="00CD1CA8" w:rsidP="005F5653">
      <w:pPr>
        <w:jc w:val="both"/>
      </w:pPr>
    </w:p>
    <w:sectPr w:rsidR="00CD1CA8">
      <w:footerReference w:type="even" r:id="rId7"/>
      <w:footerReference w:type="default" r:id="rId8"/>
      <w:pgSz w:w="11906" w:h="16838"/>
      <w:pgMar w:top="719" w:right="1417" w:bottom="1417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55545" w14:textId="77777777" w:rsidR="00B62B96" w:rsidRDefault="00B62B96">
      <w:r>
        <w:separator/>
      </w:r>
    </w:p>
  </w:endnote>
  <w:endnote w:type="continuationSeparator" w:id="0">
    <w:p w14:paraId="1C7DF7C7" w14:textId="77777777" w:rsidR="00B62B96" w:rsidRDefault="00B6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2AD7" w14:textId="77777777" w:rsidR="007078C1" w:rsidRDefault="007078C1" w:rsidP="00A800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283F1D" w14:textId="77777777" w:rsidR="007078C1" w:rsidRDefault="007078C1" w:rsidP="006900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2247" w14:textId="77777777" w:rsidR="007078C1" w:rsidRDefault="007078C1" w:rsidP="00A800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1C1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22D6F6" w14:textId="77777777" w:rsidR="007078C1" w:rsidRDefault="007078C1" w:rsidP="006900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89BC0" w14:textId="77777777" w:rsidR="00B62B96" w:rsidRDefault="00B62B96">
      <w:r>
        <w:separator/>
      </w:r>
    </w:p>
  </w:footnote>
  <w:footnote w:type="continuationSeparator" w:id="0">
    <w:p w14:paraId="5E5882F7" w14:textId="77777777" w:rsidR="00B62B96" w:rsidRDefault="00B62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6488311">
    <w:abstractNumId w:val="0"/>
  </w:num>
  <w:num w:numId="2" w16cid:durableId="2142110563">
    <w:abstractNumId w:val="1"/>
  </w:num>
  <w:num w:numId="3" w16cid:durableId="719793668">
    <w:abstractNumId w:val="2"/>
  </w:num>
  <w:num w:numId="4" w16cid:durableId="1336031925">
    <w:abstractNumId w:val="3"/>
  </w:num>
  <w:num w:numId="5" w16cid:durableId="588926741">
    <w:abstractNumId w:val="4"/>
  </w:num>
  <w:num w:numId="6" w16cid:durableId="1805197882">
    <w:abstractNumId w:val="5"/>
  </w:num>
  <w:num w:numId="7" w16cid:durableId="1161434479">
    <w:abstractNumId w:val="6"/>
  </w:num>
  <w:num w:numId="8" w16cid:durableId="76176631">
    <w:abstractNumId w:val="7"/>
  </w:num>
  <w:num w:numId="9" w16cid:durableId="19940201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C7C"/>
    <w:rsid w:val="00081B76"/>
    <w:rsid w:val="00092804"/>
    <w:rsid w:val="000E5CE1"/>
    <w:rsid w:val="0011151C"/>
    <w:rsid w:val="00113DFB"/>
    <w:rsid w:val="001521B1"/>
    <w:rsid w:val="001669BD"/>
    <w:rsid w:val="00196F6C"/>
    <w:rsid w:val="001B55CD"/>
    <w:rsid w:val="00204046"/>
    <w:rsid w:val="00274BAE"/>
    <w:rsid w:val="002B64D8"/>
    <w:rsid w:val="002F11AE"/>
    <w:rsid w:val="0036586B"/>
    <w:rsid w:val="003848A0"/>
    <w:rsid w:val="003B4686"/>
    <w:rsid w:val="003B73F7"/>
    <w:rsid w:val="003C37A5"/>
    <w:rsid w:val="003F625F"/>
    <w:rsid w:val="0040706D"/>
    <w:rsid w:val="00433568"/>
    <w:rsid w:val="0047341D"/>
    <w:rsid w:val="00496EEC"/>
    <w:rsid w:val="004A1292"/>
    <w:rsid w:val="004E0F49"/>
    <w:rsid w:val="005010E0"/>
    <w:rsid w:val="00564D2A"/>
    <w:rsid w:val="005D084F"/>
    <w:rsid w:val="005E40D6"/>
    <w:rsid w:val="005F5653"/>
    <w:rsid w:val="006054E0"/>
    <w:rsid w:val="0068020D"/>
    <w:rsid w:val="006900C2"/>
    <w:rsid w:val="006A110A"/>
    <w:rsid w:val="006A3223"/>
    <w:rsid w:val="006B5D5B"/>
    <w:rsid w:val="007078C1"/>
    <w:rsid w:val="00742842"/>
    <w:rsid w:val="00755837"/>
    <w:rsid w:val="00780FEB"/>
    <w:rsid w:val="007C13D9"/>
    <w:rsid w:val="007C5B83"/>
    <w:rsid w:val="007D70A9"/>
    <w:rsid w:val="00804F0E"/>
    <w:rsid w:val="008055C4"/>
    <w:rsid w:val="0082384C"/>
    <w:rsid w:val="008420B1"/>
    <w:rsid w:val="0086244D"/>
    <w:rsid w:val="008867B1"/>
    <w:rsid w:val="008A649E"/>
    <w:rsid w:val="008E2517"/>
    <w:rsid w:val="00902781"/>
    <w:rsid w:val="00913282"/>
    <w:rsid w:val="009373F5"/>
    <w:rsid w:val="009B7B38"/>
    <w:rsid w:val="009C349A"/>
    <w:rsid w:val="009D19A1"/>
    <w:rsid w:val="009E1C9C"/>
    <w:rsid w:val="00A13050"/>
    <w:rsid w:val="00A800C6"/>
    <w:rsid w:val="00AB7C9C"/>
    <w:rsid w:val="00AE3EFB"/>
    <w:rsid w:val="00B62B96"/>
    <w:rsid w:val="00BB0336"/>
    <w:rsid w:val="00BB5375"/>
    <w:rsid w:val="00C75387"/>
    <w:rsid w:val="00C75779"/>
    <w:rsid w:val="00C862B2"/>
    <w:rsid w:val="00CA66AB"/>
    <w:rsid w:val="00CD1CA8"/>
    <w:rsid w:val="00D21C12"/>
    <w:rsid w:val="00D53971"/>
    <w:rsid w:val="00DF6C7C"/>
    <w:rsid w:val="00E159F7"/>
    <w:rsid w:val="00E31200"/>
    <w:rsid w:val="00E3363E"/>
    <w:rsid w:val="00E40A78"/>
    <w:rsid w:val="00EA6963"/>
    <w:rsid w:val="00F34726"/>
    <w:rsid w:val="00F51316"/>
    <w:rsid w:val="00F86D52"/>
    <w:rsid w:val="00F92744"/>
    <w:rsid w:val="00F95D5D"/>
    <w:rsid w:val="00FB18F5"/>
    <w:rsid w:val="00FD472B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20F5A2"/>
  <w15:docId w15:val="{56E28103-2E78-42EA-AA43-83BAE416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7"/>
      </w:numPr>
      <w:spacing w:line="360" w:lineRule="auto"/>
      <w:jc w:val="center"/>
      <w:outlineLvl w:val="0"/>
    </w:pPr>
    <w:rPr>
      <w:rFonts w:ascii="Tahoma" w:hAnsi="Tahoma" w:cs="Tahoma"/>
      <w:sz w:val="4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jc w:val="right"/>
      <w:outlineLvl w:val="1"/>
    </w:pPr>
    <w:rPr>
      <w:rFonts w:ascii="Tahoma" w:hAnsi="Tahoma" w:cs="Tahoma"/>
      <w:sz w:val="20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7"/>
      </w:numPr>
      <w:outlineLvl w:val="3"/>
    </w:pPr>
    <w:rPr>
      <w:rFonts w:ascii="Times New Roman" w:hAnsi="Times New Roman" w:cs="Times New Roman"/>
      <w:szCs w:val="20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0" w:right="425" w:firstLine="0"/>
      <w:jc w:val="right"/>
      <w:outlineLvl w:val="4"/>
    </w:pPr>
    <w:rPr>
      <w:rFonts w:cs="Times New Roman"/>
      <w:b/>
      <w:sz w:val="28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0" w:right="425" w:firstLine="0"/>
      <w:jc w:val="center"/>
      <w:outlineLvl w:val="5"/>
    </w:pPr>
    <w:rPr>
      <w:rFonts w:cs="Times New Roman"/>
      <w:b/>
      <w:sz w:val="28"/>
      <w:szCs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ind w:left="0" w:right="425" w:firstLine="0"/>
      <w:jc w:val="right"/>
      <w:outlineLvl w:val="6"/>
    </w:pPr>
    <w:rPr>
      <w:rFonts w:ascii="Tahoma" w:hAnsi="Tahoma" w:cs="Tahoma"/>
      <w:sz w:val="20"/>
      <w:u w:val="single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jc w:val="center"/>
      <w:outlineLvl w:val="7"/>
    </w:pPr>
    <w:rPr>
      <w:rFonts w:ascii="Tahoma" w:hAnsi="Tahoma" w:cs="Tahoma"/>
      <w:b/>
      <w:bCs/>
      <w:sz w:val="36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jc w:val="center"/>
      <w:outlineLvl w:val="8"/>
    </w:pPr>
    <w:rPr>
      <w:rFonts w:ascii="Tahoma" w:hAnsi="Tahoma" w:cs="Tahoma"/>
      <w:b/>
      <w:bCs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sz w:val="24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  <w:rPr>
      <w:sz w:val="22"/>
      <w:szCs w:val="22"/>
    </w:rPr>
  </w:style>
  <w:style w:type="character" w:customStyle="1" w:styleId="WW8Num8z4">
    <w:name w:val="WW8Num8z4"/>
    <w:rPr>
      <w:sz w:val="22"/>
      <w:szCs w:val="22"/>
    </w:rPr>
  </w:style>
  <w:style w:type="character" w:customStyle="1" w:styleId="WW8Num8z5">
    <w:name w:val="WW8Num8z5"/>
    <w:rPr>
      <w:sz w:val="22"/>
      <w:szCs w:val="22"/>
    </w:rPr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rsid w:val="006900C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0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993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ZAOP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Poliklinika</dc:creator>
  <cp:lastModifiedBy>jrokita</cp:lastModifiedBy>
  <cp:revision>8</cp:revision>
  <cp:lastPrinted>2026-02-09T09:26:00Z</cp:lastPrinted>
  <dcterms:created xsi:type="dcterms:W3CDTF">2021-01-29T09:50:00Z</dcterms:created>
  <dcterms:modified xsi:type="dcterms:W3CDTF">2026-02-09T09:26:00Z</dcterms:modified>
</cp:coreProperties>
</file>