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94720" w14:textId="77777777" w:rsidR="002727F4" w:rsidRPr="00F01D8A" w:rsidRDefault="002727F4" w:rsidP="00E1796E">
      <w:pPr>
        <w:rPr>
          <w:rFonts w:ascii="Times New Roman" w:hAnsi="Times New Roman"/>
          <w:b/>
          <w:i/>
          <w:szCs w:val="24"/>
          <w:lang w:val="pl-PL"/>
        </w:rPr>
      </w:pPr>
    </w:p>
    <w:p w14:paraId="224A8FC9" w14:textId="531EF8E0" w:rsidR="002727F4" w:rsidRPr="00F01D8A" w:rsidRDefault="00D52CDF" w:rsidP="00520451">
      <w:pPr>
        <w:rPr>
          <w:rFonts w:ascii="Times New Roman" w:hAnsi="Times New Roman"/>
          <w:b/>
          <w:iCs/>
          <w:szCs w:val="24"/>
          <w:lang w:val="pl-PL"/>
        </w:rPr>
      </w:pPr>
      <w:r w:rsidRPr="00F01D8A">
        <w:rPr>
          <w:rFonts w:ascii="Times New Roman" w:hAnsi="Times New Roman"/>
          <w:b/>
          <w:iCs/>
          <w:szCs w:val="24"/>
          <w:lang w:val="pl-PL"/>
        </w:rPr>
        <w:t>202</w:t>
      </w:r>
      <w:r w:rsidR="000D1B95" w:rsidRPr="00F01D8A">
        <w:rPr>
          <w:rFonts w:ascii="Times New Roman" w:hAnsi="Times New Roman"/>
          <w:b/>
          <w:iCs/>
          <w:szCs w:val="24"/>
          <w:lang w:val="pl-PL"/>
        </w:rPr>
        <w:t>6</w:t>
      </w:r>
      <w:r w:rsidR="00520451" w:rsidRPr="00F01D8A">
        <w:rPr>
          <w:rFonts w:ascii="Times New Roman" w:hAnsi="Times New Roman"/>
          <w:b/>
          <w:iCs/>
          <w:szCs w:val="24"/>
          <w:lang w:val="pl-PL"/>
        </w:rPr>
        <w:t>/</w:t>
      </w:r>
      <w:r w:rsidR="000D1B95" w:rsidRPr="00F01D8A">
        <w:rPr>
          <w:rFonts w:ascii="Times New Roman" w:hAnsi="Times New Roman"/>
          <w:b/>
          <w:iCs/>
          <w:szCs w:val="24"/>
          <w:lang w:val="pl-PL"/>
        </w:rPr>
        <w:t>2.1.1</w:t>
      </w:r>
      <w:r w:rsidR="00520451" w:rsidRPr="00F01D8A">
        <w:rPr>
          <w:rFonts w:ascii="Times New Roman" w:hAnsi="Times New Roman"/>
          <w:b/>
          <w:iCs/>
          <w:szCs w:val="24"/>
          <w:lang w:val="pl-PL"/>
        </w:rPr>
        <w:t>/SPRZ</w:t>
      </w:r>
      <w:r w:rsidR="00B83455" w:rsidRPr="00F01D8A">
        <w:rPr>
          <w:rFonts w:ascii="Times New Roman" w:hAnsi="Times New Roman"/>
          <w:b/>
          <w:iCs/>
          <w:szCs w:val="24"/>
          <w:lang w:val="pl-PL"/>
        </w:rPr>
        <w:t>/</w:t>
      </w:r>
      <w:r w:rsidR="004124EC">
        <w:rPr>
          <w:rFonts w:ascii="Times New Roman" w:hAnsi="Times New Roman"/>
          <w:b/>
          <w:iCs/>
          <w:szCs w:val="24"/>
          <w:lang w:val="pl-PL"/>
        </w:rPr>
        <w:t>2</w:t>
      </w:r>
      <w:r w:rsidR="00520451" w:rsidRPr="00F01D8A">
        <w:rPr>
          <w:rFonts w:ascii="Times New Roman" w:hAnsi="Times New Roman"/>
          <w:b/>
          <w:iCs/>
          <w:szCs w:val="24"/>
          <w:lang w:val="pl-PL"/>
        </w:rPr>
        <w:tab/>
      </w:r>
      <w:r w:rsidR="00520451" w:rsidRPr="00F01D8A">
        <w:rPr>
          <w:rFonts w:ascii="Times New Roman" w:hAnsi="Times New Roman"/>
          <w:b/>
          <w:iCs/>
          <w:szCs w:val="24"/>
          <w:lang w:val="pl-PL"/>
        </w:rPr>
        <w:tab/>
      </w:r>
      <w:r w:rsidR="00520451" w:rsidRPr="00F01D8A">
        <w:rPr>
          <w:rFonts w:ascii="Times New Roman" w:hAnsi="Times New Roman"/>
          <w:b/>
          <w:iCs/>
          <w:szCs w:val="24"/>
          <w:lang w:val="pl-PL"/>
        </w:rPr>
        <w:tab/>
      </w:r>
      <w:r w:rsidR="00520451" w:rsidRPr="00F01D8A">
        <w:rPr>
          <w:rFonts w:ascii="Times New Roman" w:hAnsi="Times New Roman"/>
          <w:b/>
          <w:iCs/>
          <w:szCs w:val="24"/>
          <w:lang w:val="pl-PL"/>
        </w:rPr>
        <w:tab/>
      </w:r>
      <w:r w:rsidR="00353E82" w:rsidRPr="00F01D8A">
        <w:rPr>
          <w:rFonts w:ascii="Times New Roman" w:hAnsi="Times New Roman"/>
          <w:b/>
          <w:iCs/>
          <w:szCs w:val="24"/>
          <w:lang w:val="pl-PL"/>
        </w:rPr>
        <w:t xml:space="preserve">      </w:t>
      </w:r>
      <w:r w:rsidR="005174D8" w:rsidRPr="00F01D8A">
        <w:rPr>
          <w:rFonts w:ascii="Times New Roman" w:hAnsi="Times New Roman"/>
          <w:b/>
          <w:iCs/>
          <w:szCs w:val="24"/>
          <w:lang w:val="pl-PL"/>
        </w:rPr>
        <w:t xml:space="preserve">załącznik nr </w:t>
      </w:r>
      <w:r w:rsidR="00353E82" w:rsidRPr="00F01D8A">
        <w:rPr>
          <w:rFonts w:ascii="Times New Roman" w:hAnsi="Times New Roman"/>
          <w:b/>
          <w:iCs/>
          <w:szCs w:val="24"/>
          <w:lang w:val="pl-PL"/>
        </w:rPr>
        <w:t>1</w:t>
      </w:r>
    </w:p>
    <w:p w14:paraId="217AE0D9" w14:textId="77777777" w:rsidR="00B3440F" w:rsidRPr="00F01D8A" w:rsidRDefault="00B3440F" w:rsidP="00DB5C4C">
      <w:pPr>
        <w:jc w:val="center"/>
        <w:rPr>
          <w:rFonts w:ascii="Times New Roman" w:hAnsi="Times New Roman"/>
          <w:b/>
          <w:iCs/>
          <w:szCs w:val="24"/>
          <w:lang w:val="pl-PL"/>
        </w:rPr>
      </w:pPr>
    </w:p>
    <w:p w14:paraId="02109B9C" w14:textId="77777777" w:rsidR="00DB5C4C" w:rsidRPr="00F01D8A" w:rsidRDefault="00DB5C4C" w:rsidP="00DB5C4C">
      <w:pPr>
        <w:jc w:val="center"/>
        <w:rPr>
          <w:rFonts w:ascii="Times New Roman" w:hAnsi="Times New Roman"/>
          <w:szCs w:val="24"/>
          <w:lang w:val="pl-PL"/>
        </w:rPr>
      </w:pPr>
      <w:r w:rsidRPr="00F01D8A">
        <w:rPr>
          <w:rFonts w:ascii="Times New Roman" w:hAnsi="Times New Roman"/>
          <w:b/>
          <w:szCs w:val="24"/>
          <w:lang w:val="pl-PL"/>
        </w:rPr>
        <w:t>FORMULARZ OFERTOWY</w:t>
      </w:r>
    </w:p>
    <w:p w14:paraId="522E5AAE" w14:textId="77777777" w:rsidR="002727F4" w:rsidRPr="00F01D8A" w:rsidRDefault="002727F4" w:rsidP="00B3440F">
      <w:pPr>
        <w:tabs>
          <w:tab w:val="left" w:pos="852"/>
        </w:tabs>
        <w:jc w:val="both"/>
        <w:rPr>
          <w:rFonts w:ascii="Times New Roman" w:hAnsi="Times New Roman"/>
          <w:szCs w:val="24"/>
          <w:lang w:val="pl-PL"/>
        </w:rPr>
      </w:pPr>
    </w:p>
    <w:p w14:paraId="5759A917" w14:textId="07BE8D0A" w:rsidR="00DB5C4C" w:rsidRPr="00F01D8A" w:rsidRDefault="00DB5C4C" w:rsidP="00DB5C4C">
      <w:pPr>
        <w:tabs>
          <w:tab w:val="left" w:pos="852"/>
        </w:tabs>
        <w:ind w:left="284" w:hanging="284"/>
        <w:jc w:val="both"/>
        <w:rPr>
          <w:rFonts w:ascii="Times New Roman" w:eastAsia="Times New Roman" w:hAnsi="Times New Roman"/>
          <w:b/>
          <w:szCs w:val="24"/>
          <w:lang w:val="pl-PL"/>
        </w:rPr>
      </w:pPr>
      <w:r w:rsidRPr="00F01D8A">
        <w:rPr>
          <w:rFonts w:ascii="Times New Roman" w:hAnsi="Times New Roman"/>
          <w:b/>
          <w:szCs w:val="24"/>
          <w:lang w:val="pl-PL"/>
        </w:rPr>
        <w:t xml:space="preserve">Dane Wykonawcy </w:t>
      </w:r>
      <w:r w:rsidRPr="00F01D8A">
        <w:rPr>
          <w:rFonts w:ascii="Times New Roman" w:hAnsi="Times New Roman"/>
          <w:i/>
          <w:szCs w:val="24"/>
          <w:lang w:val="pl-PL"/>
        </w:rPr>
        <w:t>(przypadku konsorcjum-lidera konsorcjum):</w:t>
      </w:r>
      <w:r w:rsidRPr="00F01D8A">
        <w:rPr>
          <w:rFonts w:ascii="Times New Roman" w:hAnsi="Times New Roman"/>
          <w:b/>
          <w:i/>
          <w:szCs w:val="24"/>
          <w:lang w:val="pl-PL"/>
        </w:rPr>
        <w:tab/>
      </w:r>
    </w:p>
    <w:p w14:paraId="25B8CD12" w14:textId="77777777" w:rsidR="00DB5C4C" w:rsidRPr="00F01D8A" w:rsidRDefault="00DB5C4C" w:rsidP="00DB5C4C">
      <w:pPr>
        <w:tabs>
          <w:tab w:val="left" w:pos="852"/>
        </w:tabs>
        <w:spacing w:before="120"/>
        <w:ind w:left="284" w:hanging="284"/>
        <w:jc w:val="both"/>
        <w:rPr>
          <w:rFonts w:ascii="Times New Roman" w:eastAsia="Times New Roman" w:hAnsi="Times New Roman"/>
          <w:szCs w:val="24"/>
          <w:lang w:val="de-DE"/>
        </w:rPr>
      </w:pPr>
      <w:r w:rsidRPr="00F01D8A">
        <w:rPr>
          <w:rFonts w:ascii="Times New Roman" w:hAnsi="Times New Roman"/>
          <w:szCs w:val="24"/>
          <w:lang w:val="pl-PL"/>
        </w:rPr>
        <w:t>Nazwa</w:t>
      </w:r>
      <w:r w:rsidRPr="00F01D8A">
        <w:rPr>
          <w:rFonts w:ascii="Times New Roman" w:hAnsi="Times New Roman"/>
          <w:szCs w:val="24"/>
          <w:lang w:val="de-DE"/>
        </w:rPr>
        <w:t xml:space="preserve"> …………………………………………………………………………………………</w:t>
      </w:r>
    </w:p>
    <w:p w14:paraId="3D9FECBA" w14:textId="77777777" w:rsidR="00DB5C4C" w:rsidRPr="00F01D8A" w:rsidRDefault="00DB5C4C" w:rsidP="00DB5C4C">
      <w:pPr>
        <w:tabs>
          <w:tab w:val="left" w:pos="852"/>
        </w:tabs>
        <w:spacing w:before="120"/>
        <w:ind w:left="284" w:hanging="284"/>
        <w:jc w:val="both"/>
        <w:rPr>
          <w:rFonts w:ascii="Times New Roman" w:hAnsi="Times New Roman"/>
          <w:szCs w:val="24"/>
          <w:lang w:val="de-DE"/>
        </w:rPr>
      </w:pPr>
      <w:r w:rsidRPr="00F01D8A">
        <w:rPr>
          <w:rFonts w:ascii="Times New Roman" w:hAnsi="Times New Roman"/>
          <w:szCs w:val="24"/>
          <w:lang w:val="pl-PL"/>
        </w:rPr>
        <w:t>Adres</w:t>
      </w:r>
      <w:r w:rsidRPr="00F01D8A">
        <w:rPr>
          <w:rFonts w:ascii="Times New Roman" w:hAnsi="Times New Roman"/>
          <w:szCs w:val="24"/>
          <w:lang w:val="de-DE"/>
        </w:rPr>
        <w:t xml:space="preserve"> ………………………………………………………………………………………..</w:t>
      </w:r>
    </w:p>
    <w:p w14:paraId="3B497675" w14:textId="04E762EC" w:rsidR="00DB5C4C" w:rsidRPr="00F01D8A" w:rsidRDefault="00DB5C4C" w:rsidP="00DB5C4C">
      <w:pPr>
        <w:tabs>
          <w:tab w:val="left" w:pos="852"/>
        </w:tabs>
        <w:spacing w:before="120"/>
        <w:ind w:left="284" w:hanging="284"/>
        <w:jc w:val="both"/>
        <w:rPr>
          <w:rFonts w:ascii="Times New Roman" w:hAnsi="Times New Roman"/>
          <w:szCs w:val="24"/>
          <w:lang w:val="de-DE"/>
        </w:rPr>
      </w:pPr>
      <w:r w:rsidRPr="00F01D8A">
        <w:rPr>
          <w:rFonts w:ascii="Times New Roman" w:hAnsi="Times New Roman"/>
          <w:szCs w:val="24"/>
          <w:lang w:val="de-DE"/>
        </w:rPr>
        <w:t>NIP: .........................................................</w:t>
      </w:r>
    </w:p>
    <w:p w14:paraId="4C610BC9" w14:textId="2D99EB5F" w:rsidR="00DB5C4C" w:rsidRPr="00F01D8A" w:rsidRDefault="00DB5C4C" w:rsidP="005F6CEC">
      <w:pPr>
        <w:tabs>
          <w:tab w:val="left" w:pos="1212"/>
          <w:tab w:val="left" w:pos="1278"/>
        </w:tabs>
        <w:spacing w:before="120" w:after="20"/>
        <w:ind w:left="426" w:hanging="426"/>
        <w:jc w:val="both"/>
        <w:rPr>
          <w:rFonts w:ascii="Times New Roman" w:hAnsi="Times New Roman"/>
          <w:szCs w:val="24"/>
          <w:lang w:val="de-DE"/>
        </w:rPr>
      </w:pPr>
      <w:r w:rsidRPr="00F01D8A">
        <w:rPr>
          <w:rFonts w:ascii="Times New Roman" w:hAnsi="Times New Roman"/>
          <w:szCs w:val="24"/>
          <w:lang w:val="pl-PL"/>
        </w:rPr>
        <w:t>e-mail</w:t>
      </w:r>
      <w:r w:rsidRPr="00F01D8A">
        <w:rPr>
          <w:rFonts w:ascii="Times New Roman" w:hAnsi="Times New Roman"/>
          <w:szCs w:val="24"/>
          <w:lang w:val="de-DE"/>
        </w:rPr>
        <w:t>: .....................................................</w:t>
      </w:r>
      <w:r w:rsidR="005F6CEC" w:rsidRPr="00F01D8A">
        <w:rPr>
          <w:rFonts w:ascii="Times New Roman" w:hAnsi="Times New Roman"/>
          <w:szCs w:val="24"/>
          <w:lang w:val="de-DE"/>
        </w:rPr>
        <w:t xml:space="preserve">       </w:t>
      </w:r>
      <w:r w:rsidR="009E2A10" w:rsidRPr="00F01D8A">
        <w:rPr>
          <w:rFonts w:ascii="Times New Roman" w:hAnsi="Times New Roman"/>
          <w:szCs w:val="24"/>
          <w:lang w:val="de-DE"/>
        </w:rPr>
        <w:t xml:space="preserve"> </w:t>
      </w:r>
      <w:r w:rsidR="005F6CEC" w:rsidRPr="00F01D8A">
        <w:rPr>
          <w:rFonts w:ascii="Times New Roman" w:hAnsi="Times New Roman"/>
          <w:szCs w:val="24"/>
          <w:lang w:val="de-DE"/>
        </w:rPr>
        <w:t xml:space="preserve"> </w:t>
      </w:r>
      <w:r w:rsidR="005F6CEC" w:rsidRPr="00F01D8A">
        <w:rPr>
          <w:rFonts w:ascii="Times New Roman" w:hAnsi="Times New Roman"/>
          <w:szCs w:val="24"/>
          <w:lang w:val="pl-PL"/>
        </w:rPr>
        <w:t>Tel</w:t>
      </w:r>
      <w:r w:rsidRPr="00F01D8A">
        <w:rPr>
          <w:rFonts w:ascii="Times New Roman" w:hAnsi="Times New Roman"/>
          <w:szCs w:val="24"/>
          <w:lang w:val="pl-PL"/>
        </w:rPr>
        <w:t xml:space="preserve">: ……………………………………..  </w:t>
      </w:r>
    </w:p>
    <w:p w14:paraId="420DF17D" w14:textId="77777777" w:rsidR="00DB5C4C" w:rsidRPr="00F01D8A" w:rsidRDefault="00DB5C4C" w:rsidP="00DB5C4C">
      <w:pPr>
        <w:tabs>
          <w:tab w:val="left" w:pos="852"/>
        </w:tabs>
        <w:ind w:left="284" w:hanging="284"/>
        <w:jc w:val="both"/>
        <w:rPr>
          <w:rFonts w:ascii="Times New Roman" w:hAnsi="Times New Roman"/>
          <w:szCs w:val="24"/>
          <w:lang w:val="pl-PL"/>
        </w:rPr>
      </w:pPr>
    </w:p>
    <w:p w14:paraId="2BF62F97" w14:textId="34357E64" w:rsidR="00DB5C4C" w:rsidRPr="00F01D8A" w:rsidRDefault="00DB5C4C" w:rsidP="00DB5C4C">
      <w:pPr>
        <w:tabs>
          <w:tab w:val="left" w:pos="852"/>
        </w:tabs>
        <w:ind w:left="284" w:hanging="284"/>
        <w:jc w:val="both"/>
        <w:rPr>
          <w:rFonts w:ascii="Times New Roman" w:eastAsia="Times New Roman" w:hAnsi="Times New Roman"/>
          <w:b/>
          <w:szCs w:val="24"/>
          <w:lang w:val="pl-PL"/>
        </w:rPr>
      </w:pPr>
      <w:r w:rsidRPr="00F01D8A">
        <w:rPr>
          <w:rFonts w:ascii="Times New Roman" w:hAnsi="Times New Roman"/>
          <w:b/>
          <w:szCs w:val="24"/>
          <w:lang w:val="pl-PL"/>
        </w:rPr>
        <w:t>Dane partnera lidera Konsorcjum</w:t>
      </w:r>
      <w:r w:rsidR="007B62DB">
        <w:rPr>
          <w:rFonts w:ascii="Times New Roman" w:hAnsi="Times New Roman"/>
          <w:b/>
          <w:szCs w:val="24"/>
          <w:lang w:val="pl-PL"/>
        </w:rPr>
        <w:t xml:space="preserve"> </w:t>
      </w:r>
      <w:r w:rsidRPr="00F01D8A">
        <w:rPr>
          <w:rFonts w:ascii="Times New Roman" w:hAnsi="Times New Roman"/>
          <w:i/>
          <w:szCs w:val="24"/>
          <w:lang w:val="pl-PL"/>
        </w:rPr>
        <w:t>(jeżeli dotyczy):</w:t>
      </w:r>
    </w:p>
    <w:p w14:paraId="1E8C6BE7" w14:textId="77777777" w:rsidR="00DB5C4C" w:rsidRPr="00F01D8A" w:rsidRDefault="00DB5C4C" w:rsidP="00DB5C4C">
      <w:pPr>
        <w:tabs>
          <w:tab w:val="left" w:pos="852"/>
        </w:tabs>
        <w:spacing w:before="240"/>
        <w:ind w:left="284" w:hanging="284"/>
        <w:jc w:val="both"/>
        <w:rPr>
          <w:rFonts w:ascii="Times New Roman" w:eastAsia="Times New Roman" w:hAnsi="Times New Roman"/>
          <w:szCs w:val="24"/>
          <w:lang w:val="pl-PL"/>
        </w:rPr>
      </w:pPr>
      <w:r w:rsidRPr="00F01D8A">
        <w:rPr>
          <w:rFonts w:ascii="Times New Roman" w:hAnsi="Times New Roman"/>
          <w:szCs w:val="24"/>
          <w:lang w:val="pl-PL"/>
        </w:rPr>
        <w:t>Nazwa …………………………………………………………………………………………</w:t>
      </w:r>
    </w:p>
    <w:p w14:paraId="0C1451AA" w14:textId="77777777" w:rsidR="00DB5C4C" w:rsidRPr="00F01D8A" w:rsidRDefault="00DB5C4C" w:rsidP="00DB5C4C">
      <w:pPr>
        <w:tabs>
          <w:tab w:val="left" w:pos="852"/>
        </w:tabs>
        <w:spacing w:before="120"/>
        <w:ind w:left="284" w:hanging="284"/>
        <w:jc w:val="both"/>
        <w:rPr>
          <w:rFonts w:ascii="Times New Roman" w:hAnsi="Times New Roman"/>
          <w:szCs w:val="24"/>
          <w:lang w:val="pl-PL"/>
        </w:rPr>
      </w:pPr>
      <w:r w:rsidRPr="00F01D8A">
        <w:rPr>
          <w:rFonts w:ascii="Times New Roman" w:hAnsi="Times New Roman"/>
          <w:szCs w:val="24"/>
          <w:lang w:val="pl-PL"/>
        </w:rPr>
        <w:t>Adres ………………………………………………………………………………………..</w:t>
      </w:r>
    </w:p>
    <w:p w14:paraId="028DAAF2" w14:textId="781C1C9E" w:rsidR="00DB5C4C" w:rsidRPr="00F01D8A" w:rsidRDefault="00DB5C4C" w:rsidP="00DB5C4C">
      <w:pPr>
        <w:tabs>
          <w:tab w:val="left" w:pos="852"/>
        </w:tabs>
        <w:spacing w:before="120"/>
        <w:ind w:left="284" w:hanging="284"/>
        <w:jc w:val="both"/>
        <w:rPr>
          <w:rFonts w:ascii="Times New Roman" w:hAnsi="Times New Roman"/>
          <w:szCs w:val="24"/>
          <w:lang w:val="pl-PL"/>
        </w:rPr>
      </w:pPr>
      <w:r w:rsidRPr="00F01D8A">
        <w:rPr>
          <w:rFonts w:ascii="Times New Roman" w:hAnsi="Times New Roman"/>
          <w:szCs w:val="24"/>
          <w:lang w:val="pl-PL"/>
        </w:rPr>
        <w:t>NIP: ..............................................................</w:t>
      </w:r>
    </w:p>
    <w:p w14:paraId="1F0FF55A" w14:textId="7C5FF172" w:rsidR="00A84B21" w:rsidRPr="00F01D8A" w:rsidRDefault="00DB5C4C" w:rsidP="007B62DB">
      <w:pPr>
        <w:tabs>
          <w:tab w:val="left" w:pos="360"/>
          <w:tab w:val="left" w:pos="426"/>
        </w:tabs>
        <w:spacing w:before="120" w:after="20"/>
        <w:jc w:val="both"/>
        <w:rPr>
          <w:rFonts w:ascii="Times New Roman" w:hAnsi="Times New Roman"/>
          <w:szCs w:val="24"/>
          <w:lang w:val="pl-PL"/>
        </w:rPr>
      </w:pPr>
      <w:r w:rsidRPr="00F01D8A">
        <w:rPr>
          <w:rFonts w:ascii="Times New Roman" w:hAnsi="Times New Roman"/>
          <w:szCs w:val="24"/>
          <w:lang w:val="pl-PL"/>
        </w:rPr>
        <w:t>zwanego/zwanych dalej w niniejszym formularzu ofertowym Wykonawcą</w:t>
      </w:r>
      <w:r w:rsidR="00105501" w:rsidRPr="00F01D8A">
        <w:rPr>
          <w:rFonts w:ascii="Times New Roman" w:hAnsi="Times New Roman"/>
          <w:szCs w:val="24"/>
          <w:lang w:val="pl-PL"/>
        </w:rPr>
        <w:t xml:space="preserve">                                                                </w:t>
      </w:r>
    </w:p>
    <w:p w14:paraId="2FFB2F9B" w14:textId="4551E5FB" w:rsidR="00DB5C4C" w:rsidRPr="00F01D8A" w:rsidRDefault="00A84B21" w:rsidP="00105501">
      <w:pPr>
        <w:pStyle w:val="Nagwek3"/>
        <w:tabs>
          <w:tab w:val="left" w:pos="0"/>
        </w:tabs>
        <w:rPr>
          <w:rFonts w:ascii="Times New Roman" w:hAnsi="Times New Roman" w:cs="Times New Roman"/>
          <w:sz w:val="24"/>
          <w:szCs w:val="24"/>
          <w:lang w:val="pl-PL"/>
        </w:rPr>
      </w:pPr>
      <w:r w:rsidRPr="00F01D8A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                  </w:t>
      </w:r>
      <w:r w:rsidR="00DB5C4C" w:rsidRPr="00F01D8A">
        <w:rPr>
          <w:rFonts w:ascii="Times New Roman" w:hAnsi="Times New Roman" w:cs="Times New Roman"/>
          <w:sz w:val="24"/>
          <w:szCs w:val="24"/>
          <w:lang w:val="pl-PL"/>
        </w:rPr>
        <w:t>OFERTA</w:t>
      </w:r>
    </w:p>
    <w:p w14:paraId="525E12FE" w14:textId="77777777" w:rsidR="00DB5C4C" w:rsidRPr="00F01D8A" w:rsidRDefault="00DB5C4C" w:rsidP="00062C93">
      <w:pPr>
        <w:tabs>
          <w:tab w:val="left" w:pos="0"/>
        </w:tabs>
        <w:jc w:val="center"/>
        <w:rPr>
          <w:rFonts w:ascii="Times New Roman" w:hAnsi="Times New Roman"/>
          <w:b/>
          <w:szCs w:val="24"/>
          <w:lang w:val="pl-PL"/>
        </w:rPr>
      </w:pPr>
      <w:r w:rsidRPr="00F01D8A">
        <w:rPr>
          <w:rFonts w:ascii="Times New Roman" w:hAnsi="Times New Roman"/>
          <w:b/>
          <w:szCs w:val="24"/>
          <w:lang w:val="pl-PL"/>
        </w:rPr>
        <w:t>do Samodzielnego Publicznego Zakładu Opieki Zdrowotnej w Hajnówce</w:t>
      </w:r>
    </w:p>
    <w:p w14:paraId="3A0FCD28" w14:textId="77777777" w:rsidR="000D1B95" w:rsidRPr="00F01D8A" w:rsidRDefault="000D1B95" w:rsidP="00DB5C4C">
      <w:pPr>
        <w:tabs>
          <w:tab w:val="left" w:pos="0"/>
        </w:tabs>
        <w:jc w:val="both"/>
        <w:rPr>
          <w:rFonts w:ascii="Times New Roman" w:hAnsi="Times New Roman"/>
          <w:szCs w:val="24"/>
          <w:lang w:val="pl-PL"/>
        </w:rPr>
      </w:pPr>
    </w:p>
    <w:p w14:paraId="18051320" w14:textId="033EA04B" w:rsidR="00DB5C4C" w:rsidRPr="00F01D8A" w:rsidRDefault="00353E82" w:rsidP="00DB5C4C">
      <w:pPr>
        <w:tabs>
          <w:tab w:val="left" w:pos="0"/>
        </w:tabs>
        <w:jc w:val="both"/>
        <w:rPr>
          <w:rFonts w:ascii="Times New Roman" w:hAnsi="Times New Roman"/>
          <w:szCs w:val="24"/>
          <w:lang w:val="pl-PL"/>
        </w:rPr>
      </w:pPr>
      <w:r w:rsidRPr="00F01D8A">
        <w:rPr>
          <w:rFonts w:ascii="Times New Roman" w:hAnsi="Times New Roman"/>
          <w:szCs w:val="24"/>
          <w:lang w:val="pl-PL"/>
        </w:rPr>
        <w:t xml:space="preserve">Działając w imieniu i na rzecz w/w Wykonawcy, odpowiadając na ogłoszenie w postępowaniu </w:t>
      </w:r>
      <w:r w:rsidR="000D1B95" w:rsidRPr="00F01D8A">
        <w:rPr>
          <w:rFonts w:ascii="Times New Roman" w:eastAsia="Calibri" w:hAnsi="Times New Roman"/>
          <w:szCs w:val="24"/>
          <w:lang w:eastAsia="en-US"/>
        </w:rPr>
        <w:t xml:space="preserve">prowadzonym </w:t>
      </w:r>
      <w:r w:rsidR="000D1B95" w:rsidRPr="00F01D8A">
        <w:rPr>
          <w:rFonts w:ascii="Times New Roman" w:hAnsi="Times New Roman"/>
          <w:bCs/>
          <w:szCs w:val="24"/>
          <w:lang w:eastAsia="zh-CN"/>
        </w:rPr>
        <w:t xml:space="preserve">na podstawie art. 2 ust.1 pkt 1 ustawy Prawo zamówień publicznych, Kodeksu Cywilnego oraz Regulaminu udzielania zamówień publicznych w SP ZOZ w Hajnówce, których wartość nie przekracza 170 000,00 zł netto, </w:t>
      </w:r>
      <w:r w:rsidR="00DB5C4C" w:rsidRPr="00F01D8A">
        <w:rPr>
          <w:rFonts w:ascii="Times New Roman" w:hAnsi="Times New Roman"/>
          <w:szCs w:val="24"/>
          <w:lang w:val="pl-PL"/>
        </w:rPr>
        <w:t xml:space="preserve">na </w:t>
      </w:r>
      <w:r w:rsidR="00973696" w:rsidRPr="00F01D8A">
        <w:rPr>
          <w:rFonts w:ascii="Times New Roman" w:hAnsi="Times New Roman"/>
          <w:b/>
          <w:szCs w:val="24"/>
          <w:lang w:val="pl-PL"/>
        </w:rPr>
        <w:t>„Świadczenie usługi sprzątania pomieszczeń”</w:t>
      </w:r>
      <w:r w:rsidR="00791F22" w:rsidRPr="00F01D8A">
        <w:rPr>
          <w:rFonts w:ascii="Times New Roman" w:hAnsi="Times New Roman"/>
          <w:b/>
          <w:szCs w:val="24"/>
          <w:lang w:val="pl-PL"/>
        </w:rPr>
        <w:t xml:space="preserve"> </w:t>
      </w:r>
      <w:r w:rsidR="00DB5C4C" w:rsidRPr="00F01D8A">
        <w:rPr>
          <w:rFonts w:ascii="Times New Roman" w:hAnsi="Times New Roman"/>
          <w:szCs w:val="24"/>
          <w:lang w:val="pl-PL"/>
        </w:rPr>
        <w:t xml:space="preserve">zgodnie z wymaganiami określonymi w treści </w:t>
      </w:r>
      <w:r w:rsidR="000D1B95" w:rsidRPr="00F01D8A">
        <w:rPr>
          <w:rFonts w:ascii="Times New Roman" w:hAnsi="Times New Roman"/>
          <w:szCs w:val="24"/>
          <w:lang w:val="pl-PL"/>
        </w:rPr>
        <w:t xml:space="preserve">zapytania ofertowego </w:t>
      </w:r>
      <w:r w:rsidR="00DB5C4C" w:rsidRPr="00F01D8A">
        <w:rPr>
          <w:rFonts w:ascii="Times New Roman" w:hAnsi="Times New Roman"/>
          <w:szCs w:val="24"/>
          <w:lang w:val="pl-PL"/>
        </w:rPr>
        <w:t>oraz</w:t>
      </w:r>
      <w:r w:rsidR="00D52CDF" w:rsidRPr="00F01D8A">
        <w:rPr>
          <w:rFonts w:ascii="Times New Roman" w:hAnsi="Times New Roman"/>
          <w:szCs w:val="24"/>
          <w:lang w:val="pl-PL"/>
        </w:rPr>
        <w:t xml:space="preserve"> jej załącznikach (nr sprawy 202</w:t>
      </w:r>
      <w:r w:rsidR="000D1B95" w:rsidRPr="00F01D8A">
        <w:rPr>
          <w:rFonts w:ascii="Times New Roman" w:hAnsi="Times New Roman"/>
          <w:szCs w:val="24"/>
          <w:lang w:val="pl-PL"/>
        </w:rPr>
        <w:t>6</w:t>
      </w:r>
      <w:r w:rsidR="00DB5C4C" w:rsidRPr="00F01D8A">
        <w:rPr>
          <w:rFonts w:ascii="Times New Roman" w:hAnsi="Times New Roman"/>
          <w:szCs w:val="24"/>
          <w:lang w:val="pl-PL"/>
        </w:rPr>
        <w:t>/</w:t>
      </w:r>
      <w:r w:rsidR="000D1B95" w:rsidRPr="00F01D8A">
        <w:rPr>
          <w:rFonts w:ascii="Times New Roman" w:hAnsi="Times New Roman"/>
          <w:szCs w:val="24"/>
          <w:lang w:val="pl-PL"/>
        </w:rPr>
        <w:t>2.1.1</w:t>
      </w:r>
      <w:r w:rsidR="00DB5C4C" w:rsidRPr="00F01D8A">
        <w:rPr>
          <w:rFonts w:ascii="Times New Roman" w:hAnsi="Times New Roman"/>
          <w:szCs w:val="24"/>
          <w:lang w:val="pl-PL"/>
        </w:rPr>
        <w:t>/SPRZ</w:t>
      </w:r>
      <w:r w:rsidR="00B83455" w:rsidRPr="00F01D8A">
        <w:rPr>
          <w:rFonts w:ascii="Times New Roman" w:hAnsi="Times New Roman"/>
          <w:szCs w:val="24"/>
          <w:lang w:val="pl-PL"/>
        </w:rPr>
        <w:t>/</w:t>
      </w:r>
      <w:r w:rsidR="000D1B95" w:rsidRPr="00F01D8A">
        <w:rPr>
          <w:rFonts w:ascii="Times New Roman" w:hAnsi="Times New Roman"/>
          <w:szCs w:val="24"/>
          <w:lang w:val="pl-PL"/>
        </w:rPr>
        <w:t>1</w:t>
      </w:r>
      <w:r w:rsidR="00DB5C4C" w:rsidRPr="00F01D8A">
        <w:rPr>
          <w:rFonts w:ascii="Times New Roman" w:hAnsi="Times New Roman"/>
          <w:szCs w:val="24"/>
          <w:lang w:val="pl-PL"/>
        </w:rPr>
        <w:t xml:space="preserve">), </w:t>
      </w:r>
      <w:r w:rsidR="00DA4021" w:rsidRPr="00F01D8A">
        <w:rPr>
          <w:rFonts w:ascii="Times New Roman" w:hAnsi="Times New Roman"/>
          <w:szCs w:val="24"/>
          <w:lang w:val="pl-PL"/>
        </w:rPr>
        <w:t>oferujemy:</w:t>
      </w:r>
    </w:p>
    <w:p w14:paraId="15BB68CD" w14:textId="77777777" w:rsidR="004E2889" w:rsidRPr="00F01D8A" w:rsidRDefault="004E2889" w:rsidP="005A1D77">
      <w:pPr>
        <w:ind w:left="142"/>
        <w:rPr>
          <w:rFonts w:ascii="Times New Roman" w:hAnsi="Times New Roman"/>
          <w:b/>
          <w:szCs w:val="24"/>
          <w:lang w:val="pl-PL"/>
        </w:rPr>
      </w:pPr>
    </w:p>
    <w:p w14:paraId="2C169F11" w14:textId="56981DAE" w:rsidR="00514083" w:rsidRPr="00F01D8A" w:rsidRDefault="004E2889" w:rsidP="00E400F6">
      <w:pPr>
        <w:pStyle w:val="Akapitzlist"/>
        <w:numPr>
          <w:ilvl w:val="0"/>
          <w:numId w:val="28"/>
        </w:numPr>
        <w:rPr>
          <w:rFonts w:ascii="Times New Roman" w:hAnsi="Times New Roman"/>
          <w:b/>
          <w:szCs w:val="24"/>
          <w:lang w:val="pl-PL"/>
        </w:rPr>
      </w:pPr>
      <w:r w:rsidRPr="00F01D8A">
        <w:rPr>
          <w:rFonts w:ascii="Times New Roman" w:hAnsi="Times New Roman"/>
          <w:b/>
          <w:szCs w:val="24"/>
          <w:lang w:val="pl-PL"/>
        </w:rPr>
        <w:t xml:space="preserve">Uwaga! Jeden wykonawca może </w:t>
      </w:r>
      <w:r w:rsidR="005A1D77" w:rsidRPr="00F01D8A">
        <w:rPr>
          <w:rFonts w:ascii="Times New Roman" w:hAnsi="Times New Roman"/>
          <w:b/>
          <w:szCs w:val="24"/>
          <w:lang w:val="pl-PL"/>
        </w:rPr>
        <w:t>złożyć ofertę tylko na 1 pakiet.</w:t>
      </w:r>
    </w:p>
    <w:p w14:paraId="00C3D169" w14:textId="77777777" w:rsidR="005A1D77" w:rsidRPr="00F01D8A" w:rsidRDefault="005A1D77" w:rsidP="004E2889">
      <w:pPr>
        <w:ind w:left="142"/>
        <w:rPr>
          <w:rFonts w:ascii="Times New Roman" w:hAnsi="Times New Roman"/>
          <w:b/>
          <w:szCs w:val="24"/>
          <w:lang w:val="pl-PL"/>
        </w:rPr>
      </w:pPr>
      <w:r w:rsidRPr="00F01D8A">
        <w:rPr>
          <w:rFonts w:ascii="Times New Roman" w:hAnsi="Times New Roman"/>
          <w:b/>
          <w:szCs w:val="24"/>
          <w:lang w:val="pl-PL"/>
        </w:rPr>
        <w:t xml:space="preserve">Pakiet </w:t>
      </w:r>
      <w:r w:rsidR="008A3212" w:rsidRPr="00F01D8A">
        <w:rPr>
          <w:rFonts w:ascii="Times New Roman" w:hAnsi="Times New Roman"/>
          <w:b/>
          <w:szCs w:val="24"/>
          <w:lang w:val="pl-PL"/>
        </w:rPr>
        <w:t>1</w:t>
      </w: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7"/>
        <w:gridCol w:w="1743"/>
        <w:gridCol w:w="1360"/>
        <w:gridCol w:w="1332"/>
        <w:gridCol w:w="808"/>
        <w:gridCol w:w="968"/>
        <w:gridCol w:w="1567"/>
      </w:tblGrid>
      <w:tr w:rsidR="00FE02F0" w:rsidRPr="00F01D8A" w14:paraId="3DC090DB" w14:textId="13E885E1" w:rsidTr="00BE56E7">
        <w:trPr>
          <w:trHeight w:val="195"/>
        </w:trPr>
        <w:tc>
          <w:tcPr>
            <w:tcW w:w="1787" w:type="dxa"/>
          </w:tcPr>
          <w:p w14:paraId="6DF282B2" w14:textId="77777777" w:rsidR="00105501" w:rsidRPr="00F01D8A" w:rsidRDefault="00105501" w:rsidP="00BF4519">
            <w:pPr>
              <w:ind w:left="360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</w:p>
          <w:p w14:paraId="73456935" w14:textId="792DD287" w:rsidR="00FE02F0" w:rsidRPr="00F01D8A" w:rsidRDefault="00FE02F0" w:rsidP="00BF4519">
            <w:pPr>
              <w:ind w:left="360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Nazwa usługi</w:t>
            </w:r>
          </w:p>
        </w:tc>
        <w:tc>
          <w:tcPr>
            <w:tcW w:w="1743" w:type="dxa"/>
          </w:tcPr>
          <w:p w14:paraId="48E1FBB5" w14:textId="77E1DE2F" w:rsidR="00FE02F0" w:rsidRPr="00F01D8A" w:rsidRDefault="00FE02F0" w:rsidP="00BF4519">
            <w:pPr>
              <w:ind w:left="123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 xml:space="preserve">Przewidywana liczba godzin pracy w okresie </w:t>
            </w:r>
            <w:r w:rsidR="000446EB"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1</w:t>
            </w:r>
            <w:r w:rsidR="00014CF0"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2</w:t>
            </w:r>
            <w:r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 xml:space="preserve"> miesięcy</w:t>
            </w:r>
          </w:p>
        </w:tc>
        <w:tc>
          <w:tcPr>
            <w:tcW w:w="1360" w:type="dxa"/>
          </w:tcPr>
          <w:p w14:paraId="208231E3" w14:textId="53FE722D" w:rsidR="00FE02F0" w:rsidRPr="00F01D8A" w:rsidRDefault="00FE02F0" w:rsidP="006769FA">
            <w:pPr>
              <w:ind w:left="142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 xml:space="preserve">Cena jednostkowa brutto za 1 godzinę </w:t>
            </w:r>
          </w:p>
        </w:tc>
        <w:tc>
          <w:tcPr>
            <w:tcW w:w="1332" w:type="dxa"/>
          </w:tcPr>
          <w:p w14:paraId="218DBFD5" w14:textId="4AB7C049" w:rsidR="00FE02F0" w:rsidRPr="00F01D8A" w:rsidRDefault="00FE02F0" w:rsidP="006769FA">
            <w:pPr>
              <w:ind w:left="142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Wartość oferty netto całości zamówienia</w:t>
            </w:r>
          </w:p>
        </w:tc>
        <w:tc>
          <w:tcPr>
            <w:tcW w:w="808" w:type="dxa"/>
          </w:tcPr>
          <w:p w14:paraId="5DA1111E" w14:textId="0DD68709" w:rsidR="00FE02F0" w:rsidRPr="00F01D8A" w:rsidRDefault="00FE02F0" w:rsidP="006769FA">
            <w:pPr>
              <w:ind w:left="142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 xml:space="preserve">  % VAT </w:t>
            </w:r>
          </w:p>
        </w:tc>
        <w:tc>
          <w:tcPr>
            <w:tcW w:w="968" w:type="dxa"/>
          </w:tcPr>
          <w:p w14:paraId="72A6C4FB" w14:textId="0EBFFFA0" w:rsidR="00FE02F0" w:rsidRPr="00F01D8A" w:rsidRDefault="00FE02F0" w:rsidP="006769FA">
            <w:pPr>
              <w:ind w:left="142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Kwota VAT</w:t>
            </w:r>
          </w:p>
        </w:tc>
        <w:tc>
          <w:tcPr>
            <w:tcW w:w="1567" w:type="dxa"/>
          </w:tcPr>
          <w:p w14:paraId="5A64C13C" w14:textId="0D40BED2" w:rsidR="00FE02F0" w:rsidRPr="00F01D8A" w:rsidRDefault="00FE02F0" w:rsidP="006769FA">
            <w:pPr>
              <w:ind w:left="142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Wartość oferty brutto całości zamówienia</w:t>
            </w:r>
          </w:p>
        </w:tc>
      </w:tr>
      <w:tr w:rsidR="00FE02F0" w:rsidRPr="00F01D8A" w14:paraId="4C83921F" w14:textId="6655F2FC" w:rsidTr="00BE56E7">
        <w:trPr>
          <w:trHeight w:val="195"/>
        </w:trPr>
        <w:tc>
          <w:tcPr>
            <w:tcW w:w="1787" w:type="dxa"/>
          </w:tcPr>
          <w:p w14:paraId="1F81EEAA" w14:textId="77777777" w:rsidR="00FE02F0" w:rsidRPr="00F01D8A" w:rsidRDefault="00FE02F0" w:rsidP="005A1D77">
            <w:pPr>
              <w:ind w:left="48"/>
              <w:rPr>
                <w:rFonts w:ascii="Times New Roman" w:hAnsi="Times New Roman"/>
                <w:szCs w:val="24"/>
                <w:lang w:val="pl-PL"/>
              </w:rPr>
            </w:pPr>
            <w:r w:rsidRPr="00F01D8A">
              <w:rPr>
                <w:rFonts w:ascii="Times New Roman" w:hAnsi="Times New Roman"/>
                <w:szCs w:val="24"/>
                <w:lang w:val="pl-PL"/>
              </w:rPr>
              <w:t>Świadczenie usługi w dni powszednie, w dni świąteczne i wolne od pracy</w:t>
            </w:r>
          </w:p>
        </w:tc>
        <w:tc>
          <w:tcPr>
            <w:tcW w:w="1743" w:type="dxa"/>
          </w:tcPr>
          <w:p w14:paraId="7E14E4FC" w14:textId="77777777" w:rsidR="00FE02F0" w:rsidRPr="00F01D8A" w:rsidRDefault="00FE02F0" w:rsidP="00BF4519">
            <w:pPr>
              <w:ind w:left="360"/>
              <w:rPr>
                <w:rFonts w:ascii="Times New Roman" w:hAnsi="Times New Roman"/>
                <w:b/>
                <w:bCs/>
                <w:szCs w:val="24"/>
                <w:lang w:val="pl-PL"/>
              </w:rPr>
            </w:pPr>
          </w:p>
          <w:p w14:paraId="0BAF196E" w14:textId="77777777" w:rsidR="00FE02F0" w:rsidRPr="00F01D8A" w:rsidRDefault="00FE02F0" w:rsidP="00BF4519">
            <w:pPr>
              <w:ind w:left="360"/>
              <w:rPr>
                <w:rFonts w:ascii="Times New Roman" w:hAnsi="Times New Roman"/>
                <w:b/>
                <w:bCs/>
                <w:szCs w:val="24"/>
                <w:lang w:val="pl-PL"/>
              </w:rPr>
            </w:pPr>
          </w:p>
          <w:p w14:paraId="56AD9FB6" w14:textId="72D4E78E" w:rsidR="00FE02F0" w:rsidRPr="00F01D8A" w:rsidRDefault="000446EB" w:rsidP="00BF4519">
            <w:pPr>
              <w:ind w:left="360"/>
              <w:rPr>
                <w:rFonts w:ascii="Times New Roman" w:hAnsi="Times New Roman"/>
                <w:b/>
                <w:bCs/>
                <w:szCs w:val="24"/>
                <w:lang w:val="pl-PL"/>
              </w:rPr>
            </w:pPr>
            <w:r w:rsidRPr="00F01D8A">
              <w:rPr>
                <w:rFonts w:ascii="Times New Roman" w:hAnsi="Times New Roman"/>
                <w:b/>
                <w:bCs/>
                <w:szCs w:val="24"/>
                <w:lang w:val="pl-PL"/>
              </w:rPr>
              <w:t>1</w:t>
            </w:r>
            <w:r w:rsidR="004124EC">
              <w:rPr>
                <w:rFonts w:ascii="Times New Roman" w:hAnsi="Times New Roman"/>
                <w:b/>
                <w:bCs/>
                <w:szCs w:val="24"/>
                <w:lang w:val="pl-PL"/>
              </w:rPr>
              <w:t>800</w:t>
            </w:r>
            <w:r w:rsidR="00FE02F0" w:rsidRPr="00F01D8A">
              <w:rPr>
                <w:rFonts w:ascii="Times New Roman" w:hAnsi="Times New Roman"/>
                <w:b/>
                <w:bCs/>
                <w:szCs w:val="24"/>
                <w:lang w:val="pl-PL"/>
              </w:rPr>
              <w:t xml:space="preserve"> h</w:t>
            </w:r>
          </w:p>
        </w:tc>
        <w:tc>
          <w:tcPr>
            <w:tcW w:w="1360" w:type="dxa"/>
          </w:tcPr>
          <w:p w14:paraId="5DD4EC8C" w14:textId="77777777" w:rsidR="00FE02F0" w:rsidRPr="00F01D8A" w:rsidRDefault="00FE02F0" w:rsidP="00BF4519">
            <w:pPr>
              <w:ind w:left="360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332" w:type="dxa"/>
          </w:tcPr>
          <w:p w14:paraId="19AC1A28" w14:textId="77777777" w:rsidR="00FE02F0" w:rsidRPr="00F01D8A" w:rsidRDefault="00FE02F0" w:rsidP="00BF4519">
            <w:pPr>
              <w:ind w:left="360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808" w:type="dxa"/>
          </w:tcPr>
          <w:p w14:paraId="22E4EEAA" w14:textId="77777777" w:rsidR="00FE02F0" w:rsidRPr="00F01D8A" w:rsidRDefault="00FE02F0" w:rsidP="00BF4519">
            <w:pPr>
              <w:ind w:left="360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968" w:type="dxa"/>
          </w:tcPr>
          <w:p w14:paraId="5D2BEED5" w14:textId="77777777" w:rsidR="00FE02F0" w:rsidRPr="00F01D8A" w:rsidRDefault="00FE02F0" w:rsidP="00BF4519">
            <w:pPr>
              <w:ind w:left="360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567" w:type="dxa"/>
          </w:tcPr>
          <w:p w14:paraId="0A57A5BC" w14:textId="77777777" w:rsidR="00FE02F0" w:rsidRPr="00F01D8A" w:rsidRDefault="00FE02F0" w:rsidP="00BF4519">
            <w:pPr>
              <w:ind w:left="360"/>
              <w:rPr>
                <w:rFonts w:ascii="Times New Roman" w:hAnsi="Times New Roman"/>
                <w:szCs w:val="24"/>
                <w:lang w:val="pl-PL"/>
              </w:rPr>
            </w:pPr>
          </w:p>
        </w:tc>
      </w:tr>
    </w:tbl>
    <w:p w14:paraId="3355FE88" w14:textId="77777777" w:rsidR="00514083" w:rsidRPr="00F01D8A" w:rsidRDefault="00514083" w:rsidP="00916912">
      <w:pPr>
        <w:jc w:val="both"/>
        <w:rPr>
          <w:rFonts w:ascii="Times New Roman" w:hAnsi="Times New Roman"/>
          <w:szCs w:val="24"/>
          <w:lang w:val="pl-PL"/>
        </w:rPr>
      </w:pPr>
    </w:p>
    <w:p w14:paraId="6E89923D" w14:textId="4342849D" w:rsidR="00916912" w:rsidRPr="00F01D8A" w:rsidRDefault="00916912" w:rsidP="00916912">
      <w:pPr>
        <w:jc w:val="both"/>
        <w:rPr>
          <w:rFonts w:ascii="Times New Roman" w:hAnsi="Times New Roman"/>
          <w:szCs w:val="24"/>
          <w:lang w:val="pl-PL"/>
        </w:rPr>
      </w:pPr>
      <w:r w:rsidRPr="00F01D8A">
        <w:rPr>
          <w:rFonts w:ascii="Times New Roman" w:hAnsi="Times New Roman"/>
          <w:szCs w:val="24"/>
          <w:lang w:val="pl-PL"/>
        </w:rPr>
        <w:t>Cena</w:t>
      </w:r>
      <w:r w:rsidR="00514083" w:rsidRPr="00F01D8A">
        <w:rPr>
          <w:rFonts w:ascii="Times New Roman" w:hAnsi="Times New Roman"/>
          <w:szCs w:val="24"/>
          <w:lang w:val="pl-PL"/>
        </w:rPr>
        <w:t>:</w:t>
      </w:r>
      <w:r w:rsidRPr="00F01D8A">
        <w:rPr>
          <w:rFonts w:ascii="Times New Roman" w:hAnsi="Times New Roman"/>
          <w:szCs w:val="24"/>
          <w:lang w:val="pl-PL"/>
        </w:rPr>
        <w:t>...........</w:t>
      </w:r>
      <w:r w:rsidR="00162CA8" w:rsidRPr="00F01D8A">
        <w:rPr>
          <w:rFonts w:ascii="Times New Roman" w:hAnsi="Times New Roman"/>
          <w:szCs w:val="24"/>
          <w:lang w:val="pl-PL"/>
        </w:rPr>
        <w:t>............</w:t>
      </w:r>
      <w:r w:rsidRPr="00F01D8A">
        <w:rPr>
          <w:rFonts w:ascii="Times New Roman" w:hAnsi="Times New Roman"/>
          <w:szCs w:val="24"/>
          <w:lang w:val="pl-PL"/>
        </w:rPr>
        <w:t>........</w:t>
      </w:r>
      <w:r w:rsidR="00F01D8A" w:rsidRPr="00F01D8A">
        <w:rPr>
          <w:rFonts w:ascii="Times New Roman" w:hAnsi="Times New Roman"/>
          <w:szCs w:val="24"/>
          <w:lang w:val="pl-PL"/>
        </w:rPr>
        <w:t>zł</w:t>
      </w:r>
      <w:r w:rsidR="00162CA8" w:rsidRPr="00F01D8A">
        <w:rPr>
          <w:rFonts w:ascii="Times New Roman" w:hAnsi="Times New Roman"/>
          <w:szCs w:val="24"/>
          <w:lang w:val="pl-PL"/>
        </w:rPr>
        <w:t xml:space="preserve"> </w:t>
      </w:r>
      <w:r w:rsidR="00FE02F0" w:rsidRPr="00F01D8A">
        <w:rPr>
          <w:rFonts w:ascii="Times New Roman" w:hAnsi="Times New Roman"/>
          <w:szCs w:val="24"/>
          <w:lang w:val="pl-PL"/>
        </w:rPr>
        <w:t>brutto</w:t>
      </w:r>
      <w:r w:rsidR="00514083" w:rsidRPr="00F01D8A">
        <w:rPr>
          <w:rFonts w:ascii="Times New Roman" w:hAnsi="Times New Roman"/>
          <w:szCs w:val="24"/>
          <w:lang w:val="pl-PL"/>
        </w:rPr>
        <w:t xml:space="preserve"> </w:t>
      </w:r>
      <w:r w:rsidRPr="00F01D8A">
        <w:rPr>
          <w:rFonts w:ascii="Times New Roman" w:hAnsi="Times New Roman"/>
          <w:szCs w:val="24"/>
          <w:lang w:val="pl-PL"/>
        </w:rPr>
        <w:t>(słownie: ....</w:t>
      </w:r>
      <w:r w:rsidR="00162CA8" w:rsidRPr="00F01D8A">
        <w:rPr>
          <w:rFonts w:ascii="Times New Roman" w:hAnsi="Times New Roman"/>
          <w:szCs w:val="24"/>
          <w:lang w:val="pl-PL"/>
        </w:rPr>
        <w:t>................................................................</w:t>
      </w:r>
      <w:r w:rsidRPr="00F01D8A">
        <w:rPr>
          <w:rFonts w:ascii="Times New Roman" w:hAnsi="Times New Roman"/>
          <w:szCs w:val="24"/>
          <w:lang w:val="pl-PL"/>
        </w:rPr>
        <w:t>............),</w:t>
      </w:r>
      <w:r w:rsidR="00FE02F0" w:rsidRPr="00F01D8A">
        <w:rPr>
          <w:rFonts w:ascii="Times New Roman" w:hAnsi="Times New Roman"/>
          <w:szCs w:val="24"/>
          <w:lang w:val="pl-PL"/>
        </w:rPr>
        <w:t xml:space="preserve"> tj</w:t>
      </w:r>
      <w:r w:rsidR="00514083" w:rsidRPr="00F01D8A">
        <w:rPr>
          <w:rFonts w:ascii="Times New Roman" w:hAnsi="Times New Roman"/>
          <w:szCs w:val="24"/>
          <w:lang w:val="pl-PL"/>
        </w:rPr>
        <w:t>. …………..</w:t>
      </w:r>
      <w:r w:rsidR="00162CA8" w:rsidRPr="00F01D8A">
        <w:rPr>
          <w:rFonts w:ascii="Times New Roman" w:hAnsi="Times New Roman"/>
          <w:szCs w:val="24"/>
          <w:lang w:val="pl-PL"/>
        </w:rPr>
        <w:t xml:space="preserve"> </w:t>
      </w:r>
      <w:r w:rsidR="00F01D8A" w:rsidRPr="00F01D8A">
        <w:rPr>
          <w:rFonts w:ascii="Times New Roman" w:hAnsi="Times New Roman"/>
          <w:szCs w:val="24"/>
          <w:lang w:val="pl-PL"/>
        </w:rPr>
        <w:t xml:space="preserve">zł </w:t>
      </w:r>
      <w:r w:rsidR="00514083" w:rsidRPr="00F01D8A">
        <w:rPr>
          <w:rFonts w:ascii="Times New Roman" w:hAnsi="Times New Roman"/>
          <w:szCs w:val="24"/>
          <w:lang w:val="pl-PL"/>
        </w:rPr>
        <w:t>netto powiększonej o podatek VAT w kwocie…</w:t>
      </w:r>
      <w:r w:rsidR="00162CA8" w:rsidRPr="00F01D8A">
        <w:rPr>
          <w:rFonts w:ascii="Times New Roman" w:hAnsi="Times New Roman"/>
          <w:szCs w:val="24"/>
          <w:lang w:val="pl-PL"/>
        </w:rPr>
        <w:t>……</w:t>
      </w:r>
      <w:r w:rsidR="00514083" w:rsidRPr="00F01D8A">
        <w:rPr>
          <w:rFonts w:ascii="Times New Roman" w:hAnsi="Times New Roman"/>
          <w:szCs w:val="24"/>
          <w:lang w:val="pl-PL"/>
        </w:rPr>
        <w:t>……</w:t>
      </w:r>
      <w:r w:rsidR="00F01D8A" w:rsidRPr="00F01D8A">
        <w:rPr>
          <w:rFonts w:ascii="Times New Roman" w:hAnsi="Times New Roman"/>
          <w:szCs w:val="24"/>
          <w:lang w:val="pl-PL"/>
        </w:rPr>
        <w:t>zł</w:t>
      </w:r>
      <w:r w:rsidR="00514083" w:rsidRPr="00F01D8A">
        <w:rPr>
          <w:rFonts w:ascii="Times New Roman" w:hAnsi="Times New Roman"/>
          <w:szCs w:val="24"/>
          <w:lang w:val="pl-PL"/>
        </w:rPr>
        <w:t xml:space="preserve"> </w:t>
      </w:r>
    </w:p>
    <w:p w14:paraId="252E8873" w14:textId="77777777" w:rsidR="00162CA8" w:rsidRPr="00F01D8A" w:rsidRDefault="00162CA8" w:rsidP="00E400F6">
      <w:pPr>
        <w:jc w:val="both"/>
        <w:rPr>
          <w:rFonts w:ascii="Times New Roman" w:hAnsi="Times New Roman"/>
          <w:szCs w:val="24"/>
          <w:lang w:val="pl-PL"/>
        </w:rPr>
      </w:pPr>
    </w:p>
    <w:p w14:paraId="6E5A345B" w14:textId="02F34C83" w:rsidR="00162CA8" w:rsidRPr="00F01D8A" w:rsidRDefault="00916912" w:rsidP="00E400F6">
      <w:pPr>
        <w:jc w:val="both"/>
        <w:rPr>
          <w:rFonts w:ascii="Times New Roman" w:hAnsi="Times New Roman"/>
          <w:szCs w:val="24"/>
          <w:lang w:val="pl-PL"/>
        </w:rPr>
      </w:pPr>
      <w:r w:rsidRPr="00F01D8A">
        <w:rPr>
          <w:rFonts w:ascii="Times New Roman" w:hAnsi="Times New Roman"/>
          <w:szCs w:val="24"/>
          <w:lang w:val="pl-PL"/>
        </w:rPr>
        <w:t>Miesięczne wynagrodzenie brutto za usługę wynosi ............</w:t>
      </w:r>
      <w:r w:rsidR="00162CA8" w:rsidRPr="00F01D8A">
        <w:rPr>
          <w:rFonts w:ascii="Times New Roman" w:hAnsi="Times New Roman"/>
          <w:szCs w:val="24"/>
          <w:lang w:val="pl-PL"/>
        </w:rPr>
        <w:t>......</w:t>
      </w:r>
      <w:r w:rsidRPr="00F01D8A">
        <w:rPr>
          <w:rFonts w:ascii="Times New Roman" w:hAnsi="Times New Roman"/>
          <w:szCs w:val="24"/>
          <w:lang w:val="pl-PL"/>
        </w:rPr>
        <w:t>........</w:t>
      </w:r>
      <w:r w:rsidR="00F01D8A" w:rsidRPr="00F01D8A">
        <w:rPr>
          <w:rFonts w:ascii="Times New Roman" w:hAnsi="Times New Roman"/>
          <w:szCs w:val="24"/>
          <w:lang w:val="pl-PL"/>
        </w:rPr>
        <w:t>zł</w:t>
      </w:r>
      <w:r w:rsidRPr="00F01D8A">
        <w:rPr>
          <w:rFonts w:ascii="Times New Roman" w:hAnsi="Times New Roman"/>
          <w:szCs w:val="24"/>
          <w:lang w:val="pl-PL"/>
        </w:rPr>
        <w:t xml:space="preserve">     </w:t>
      </w:r>
    </w:p>
    <w:p w14:paraId="52517641" w14:textId="77777777" w:rsidR="00F01D8A" w:rsidRPr="00F01D8A" w:rsidRDefault="00F01D8A" w:rsidP="00E400F6">
      <w:pPr>
        <w:jc w:val="both"/>
        <w:rPr>
          <w:rFonts w:ascii="Times New Roman" w:hAnsi="Times New Roman"/>
          <w:szCs w:val="24"/>
          <w:lang w:val="pl-PL"/>
        </w:rPr>
      </w:pPr>
    </w:p>
    <w:p w14:paraId="1FBBCB0B" w14:textId="0D6B61FF" w:rsidR="00E400F6" w:rsidRPr="00F01D8A" w:rsidRDefault="00916912" w:rsidP="00E400F6">
      <w:pPr>
        <w:jc w:val="both"/>
        <w:rPr>
          <w:rFonts w:ascii="Times New Roman" w:hAnsi="Times New Roman"/>
          <w:szCs w:val="24"/>
          <w:lang w:val="pl-PL"/>
        </w:rPr>
      </w:pPr>
      <w:r w:rsidRPr="00F01D8A">
        <w:rPr>
          <w:rFonts w:ascii="Times New Roman" w:hAnsi="Times New Roman"/>
          <w:szCs w:val="24"/>
          <w:lang w:val="pl-PL"/>
        </w:rPr>
        <w:t xml:space="preserve">(słownie: </w:t>
      </w:r>
      <w:r w:rsidR="00162CA8" w:rsidRPr="00F01D8A">
        <w:rPr>
          <w:rFonts w:ascii="Times New Roman" w:hAnsi="Times New Roman"/>
          <w:szCs w:val="24"/>
          <w:lang w:val="pl-PL"/>
        </w:rPr>
        <w:t>……………………………….………………..</w:t>
      </w:r>
      <w:r w:rsidRPr="00F01D8A">
        <w:rPr>
          <w:rFonts w:ascii="Times New Roman" w:hAnsi="Times New Roman"/>
          <w:szCs w:val="24"/>
          <w:lang w:val="pl-PL"/>
        </w:rPr>
        <w:t>.....................).</w:t>
      </w:r>
    </w:p>
    <w:p w14:paraId="6AE1B685" w14:textId="77777777" w:rsidR="00BE56E7" w:rsidRPr="00F01D8A" w:rsidRDefault="00BE56E7" w:rsidP="00E400F6">
      <w:pPr>
        <w:ind w:left="142"/>
        <w:rPr>
          <w:rFonts w:ascii="Times New Roman" w:hAnsi="Times New Roman"/>
          <w:b/>
          <w:szCs w:val="24"/>
          <w:lang w:val="pl-PL"/>
        </w:rPr>
      </w:pPr>
    </w:p>
    <w:p w14:paraId="1E88565B" w14:textId="77777777" w:rsidR="00A84B21" w:rsidRPr="00F01D8A" w:rsidRDefault="00A84B21" w:rsidP="00E400F6">
      <w:pPr>
        <w:ind w:left="142"/>
        <w:rPr>
          <w:rFonts w:ascii="Times New Roman" w:hAnsi="Times New Roman"/>
          <w:b/>
          <w:szCs w:val="24"/>
          <w:lang w:val="pl-PL"/>
        </w:rPr>
      </w:pPr>
    </w:p>
    <w:p w14:paraId="6E0394B9" w14:textId="77777777" w:rsidR="00A84B21" w:rsidRPr="00F01D8A" w:rsidRDefault="00A84B21" w:rsidP="00A84B21">
      <w:pPr>
        <w:rPr>
          <w:rFonts w:ascii="Times New Roman" w:hAnsi="Times New Roman"/>
          <w:b/>
          <w:szCs w:val="24"/>
          <w:lang w:val="pl-PL"/>
        </w:rPr>
      </w:pPr>
    </w:p>
    <w:p w14:paraId="36F230CB" w14:textId="77777777" w:rsidR="00A84B21" w:rsidRPr="00F01D8A" w:rsidRDefault="00A84B21" w:rsidP="00A84B21">
      <w:pPr>
        <w:rPr>
          <w:rFonts w:ascii="Times New Roman" w:hAnsi="Times New Roman"/>
          <w:b/>
          <w:szCs w:val="24"/>
          <w:lang w:val="pl-PL"/>
        </w:rPr>
      </w:pPr>
    </w:p>
    <w:p w14:paraId="33CE3786" w14:textId="17201A27" w:rsidR="00514083" w:rsidRPr="00F01D8A" w:rsidRDefault="00A84B21" w:rsidP="00A84B21">
      <w:pPr>
        <w:rPr>
          <w:rFonts w:ascii="Times New Roman" w:hAnsi="Times New Roman"/>
          <w:b/>
          <w:szCs w:val="24"/>
          <w:lang w:val="pl-PL"/>
        </w:rPr>
      </w:pPr>
      <w:r w:rsidRPr="00F01D8A">
        <w:rPr>
          <w:rFonts w:ascii="Times New Roman" w:hAnsi="Times New Roman"/>
          <w:b/>
          <w:szCs w:val="24"/>
          <w:lang w:val="pl-PL"/>
        </w:rPr>
        <w:lastRenderedPageBreak/>
        <w:t xml:space="preserve">   </w:t>
      </w:r>
      <w:r w:rsidR="005A1D77" w:rsidRPr="00F01D8A">
        <w:rPr>
          <w:rFonts w:ascii="Times New Roman" w:hAnsi="Times New Roman"/>
          <w:b/>
          <w:szCs w:val="24"/>
          <w:lang w:val="pl-PL"/>
        </w:rPr>
        <w:t xml:space="preserve">Pakiet </w:t>
      </w:r>
      <w:r w:rsidR="008A3212" w:rsidRPr="00F01D8A">
        <w:rPr>
          <w:rFonts w:ascii="Times New Roman" w:hAnsi="Times New Roman"/>
          <w:b/>
          <w:szCs w:val="24"/>
          <w:lang w:val="pl-PL"/>
        </w:rPr>
        <w:t>2</w:t>
      </w: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1704"/>
        <w:gridCol w:w="1253"/>
        <w:gridCol w:w="1337"/>
        <w:gridCol w:w="835"/>
        <w:gridCol w:w="1033"/>
        <w:gridCol w:w="1603"/>
      </w:tblGrid>
      <w:tr w:rsidR="00514083" w:rsidRPr="00F01D8A" w14:paraId="77EBBC56" w14:textId="77777777" w:rsidTr="00BE56E7">
        <w:trPr>
          <w:trHeight w:val="195"/>
        </w:trPr>
        <w:tc>
          <w:tcPr>
            <w:tcW w:w="1822" w:type="dxa"/>
          </w:tcPr>
          <w:p w14:paraId="50196468" w14:textId="77777777" w:rsidR="00105501" w:rsidRPr="00F01D8A" w:rsidRDefault="00105501" w:rsidP="00954A5E">
            <w:pPr>
              <w:ind w:left="360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</w:p>
          <w:p w14:paraId="261E1D89" w14:textId="3386A94B" w:rsidR="00514083" w:rsidRPr="00F01D8A" w:rsidRDefault="00514083" w:rsidP="00954A5E">
            <w:pPr>
              <w:ind w:left="360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Nazwa usługi</w:t>
            </w:r>
          </w:p>
        </w:tc>
        <w:tc>
          <w:tcPr>
            <w:tcW w:w="1722" w:type="dxa"/>
          </w:tcPr>
          <w:p w14:paraId="6C5FE489" w14:textId="6EBD3CD9" w:rsidR="00514083" w:rsidRPr="00F01D8A" w:rsidRDefault="00514083" w:rsidP="00954A5E">
            <w:pPr>
              <w:ind w:left="123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 xml:space="preserve">Przewidywana liczba godzin pracy w okresie </w:t>
            </w:r>
            <w:r w:rsidR="000446EB"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1</w:t>
            </w:r>
            <w:r w:rsidR="00014CF0"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2</w:t>
            </w:r>
            <w:r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 xml:space="preserve"> miesięcy</w:t>
            </w:r>
          </w:p>
        </w:tc>
        <w:tc>
          <w:tcPr>
            <w:tcW w:w="1157" w:type="dxa"/>
          </w:tcPr>
          <w:p w14:paraId="35CF5ED2" w14:textId="77777777" w:rsidR="00514083" w:rsidRPr="00F01D8A" w:rsidRDefault="00514083" w:rsidP="00954A5E">
            <w:pPr>
              <w:ind w:left="142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 xml:space="preserve">Cena jednostkowa brutto za 1 godzinę </w:t>
            </w:r>
          </w:p>
        </w:tc>
        <w:tc>
          <w:tcPr>
            <w:tcW w:w="1345" w:type="dxa"/>
          </w:tcPr>
          <w:p w14:paraId="6F756C49" w14:textId="77777777" w:rsidR="00514083" w:rsidRPr="00F01D8A" w:rsidRDefault="00514083" w:rsidP="00954A5E">
            <w:pPr>
              <w:ind w:left="142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Wartość oferty netto całości zamówienia</w:t>
            </w:r>
          </w:p>
        </w:tc>
        <w:tc>
          <w:tcPr>
            <w:tcW w:w="845" w:type="dxa"/>
          </w:tcPr>
          <w:p w14:paraId="06C83019" w14:textId="77777777" w:rsidR="00514083" w:rsidRPr="00F01D8A" w:rsidRDefault="00514083" w:rsidP="00954A5E">
            <w:pPr>
              <w:ind w:left="142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 xml:space="preserve">  % VAT </w:t>
            </w:r>
          </w:p>
        </w:tc>
        <w:tc>
          <w:tcPr>
            <w:tcW w:w="1047" w:type="dxa"/>
          </w:tcPr>
          <w:p w14:paraId="48E9E10F" w14:textId="77777777" w:rsidR="00514083" w:rsidRPr="00F01D8A" w:rsidRDefault="00514083" w:rsidP="00954A5E">
            <w:pPr>
              <w:ind w:left="142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Kwota VAT</w:t>
            </w:r>
          </w:p>
        </w:tc>
        <w:tc>
          <w:tcPr>
            <w:tcW w:w="1627" w:type="dxa"/>
          </w:tcPr>
          <w:p w14:paraId="4F6BDC35" w14:textId="77777777" w:rsidR="00514083" w:rsidRPr="00F01D8A" w:rsidRDefault="00514083" w:rsidP="00954A5E">
            <w:pPr>
              <w:ind w:left="142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Wartość oferty brutto całości zamówienia</w:t>
            </w:r>
          </w:p>
        </w:tc>
      </w:tr>
      <w:tr w:rsidR="00514083" w:rsidRPr="00F01D8A" w14:paraId="6167821C" w14:textId="77777777" w:rsidTr="00BE56E7">
        <w:trPr>
          <w:trHeight w:val="195"/>
        </w:trPr>
        <w:tc>
          <w:tcPr>
            <w:tcW w:w="1822" w:type="dxa"/>
          </w:tcPr>
          <w:p w14:paraId="29A51C57" w14:textId="77777777" w:rsidR="00514083" w:rsidRPr="00F01D8A" w:rsidRDefault="00514083" w:rsidP="00954A5E">
            <w:pPr>
              <w:ind w:left="48"/>
              <w:rPr>
                <w:rFonts w:ascii="Times New Roman" w:hAnsi="Times New Roman"/>
                <w:szCs w:val="24"/>
                <w:lang w:val="pl-PL"/>
              </w:rPr>
            </w:pPr>
            <w:r w:rsidRPr="00F01D8A">
              <w:rPr>
                <w:rFonts w:ascii="Times New Roman" w:hAnsi="Times New Roman"/>
                <w:szCs w:val="24"/>
                <w:lang w:val="pl-PL"/>
              </w:rPr>
              <w:t>Świadczenie usługi w dni powszednie, w dni świąteczne i wolne od pracy</w:t>
            </w:r>
          </w:p>
        </w:tc>
        <w:tc>
          <w:tcPr>
            <w:tcW w:w="1722" w:type="dxa"/>
          </w:tcPr>
          <w:p w14:paraId="3E3CFB10" w14:textId="77777777" w:rsidR="00514083" w:rsidRPr="00F01D8A" w:rsidRDefault="00514083" w:rsidP="00954A5E">
            <w:pPr>
              <w:ind w:left="360"/>
              <w:rPr>
                <w:rFonts w:ascii="Times New Roman" w:hAnsi="Times New Roman"/>
                <w:b/>
                <w:bCs/>
                <w:szCs w:val="24"/>
                <w:lang w:val="pl-PL"/>
              </w:rPr>
            </w:pPr>
          </w:p>
          <w:p w14:paraId="44787D43" w14:textId="77777777" w:rsidR="00514083" w:rsidRPr="00F01D8A" w:rsidRDefault="00514083" w:rsidP="00954A5E">
            <w:pPr>
              <w:ind w:left="360"/>
              <w:rPr>
                <w:rFonts w:ascii="Times New Roman" w:hAnsi="Times New Roman"/>
                <w:b/>
                <w:bCs/>
                <w:szCs w:val="24"/>
                <w:lang w:val="pl-PL"/>
              </w:rPr>
            </w:pPr>
          </w:p>
          <w:p w14:paraId="5D6A551F" w14:textId="46C425B9" w:rsidR="00514083" w:rsidRPr="00F01D8A" w:rsidRDefault="000446EB" w:rsidP="00954A5E">
            <w:pPr>
              <w:ind w:left="360"/>
              <w:rPr>
                <w:rFonts w:ascii="Times New Roman" w:hAnsi="Times New Roman"/>
                <w:b/>
                <w:bCs/>
                <w:szCs w:val="24"/>
                <w:lang w:val="pl-PL"/>
              </w:rPr>
            </w:pPr>
            <w:r w:rsidRPr="00F01D8A">
              <w:rPr>
                <w:rFonts w:ascii="Times New Roman" w:hAnsi="Times New Roman"/>
                <w:b/>
                <w:bCs/>
                <w:szCs w:val="24"/>
                <w:lang w:val="pl-PL"/>
              </w:rPr>
              <w:t>1</w:t>
            </w:r>
            <w:r w:rsidR="0046183C" w:rsidRPr="00F01D8A">
              <w:rPr>
                <w:rFonts w:ascii="Times New Roman" w:hAnsi="Times New Roman"/>
                <w:b/>
                <w:bCs/>
                <w:szCs w:val="24"/>
                <w:lang w:val="pl-PL"/>
              </w:rPr>
              <w:t>6</w:t>
            </w:r>
            <w:r w:rsidR="00014CF0" w:rsidRPr="00F01D8A">
              <w:rPr>
                <w:rFonts w:ascii="Times New Roman" w:hAnsi="Times New Roman"/>
                <w:b/>
                <w:bCs/>
                <w:szCs w:val="24"/>
                <w:lang w:val="pl-PL"/>
              </w:rPr>
              <w:t>2</w:t>
            </w:r>
            <w:r w:rsidR="0046183C" w:rsidRPr="00F01D8A">
              <w:rPr>
                <w:rFonts w:ascii="Times New Roman" w:hAnsi="Times New Roman"/>
                <w:b/>
                <w:bCs/>
                <w:szCs w:val="24"/>
                <w:lang w:val="pl-PL"/>
              </w:rPr>
              <w:t>0</w:t>
            </w:r>
            <w:r w:rsidR="00514083" w:rsidRPr="00F01D8A">
              <w:rPr>
                <w:rFonts w:ascii="Times New Roman" w:hAnsi="Times New Roman"/>
                <w:b/>
                <w:bCs/>
                <w:szCs w:val="24"/>
                <w:lang w:val="pl-PL"/>
              </w:rPr>
              <w:t xml:space="preserve"> h</w:t>
            </w:r>
          </w:p>
        </w:tc>
        <w:tc>
          <w:tcPr>
            <w:tcW w:w="1157" w:type="dxa"/>
          </w:tcPr>
          <w:p w14:paraId="535061AC" w14:textId="77777777" w:rsidR="00514083" w:rsidRPr="00F01D8A" w:rsidRDefault="00514083" w:rsidP="00954A5E">
            <w:pPr>
              <w:ind w:left="360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345" w:type="dxa"/>
          </w:tcPr>
          <w:p w14:paraId="4DBFF467" w14:textId="77777777" w:rsidR="00514083" w:rsidRPr="00F01D8A" w:rsidRDefault="00514083" w:rsidP="00954A5E">
            <w:pPr>
              <w:ind w:left="360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845" w:type="dxa"/>
          </w:tcPr>
          <w:p w14:paraId="580FE2FE" w14:textId="77777777" w:rsidR="00514083" w:rsidRPr="00F01D8A" w:rsidRDefault="00514083" w:rsidP="00954A5E">
            <w:pPr>
              <w:ind w:left="360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047" w:type="dxa"/>
          </w:tcPr>
          <w:p w14:paraId="7484005D" w14:textId="77777777" w:rsidR="00514083" w:rsidRPr="00F01D8A" w:rsidRDefault="00514083" w:rsidP="00954A5E">
            <w:pPr>
              <w:ind w:left="360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627" w:type="dxa"/>
          </w:tcPr>
          <w:p w14:paraId="070EE4AD" w14:textId="77777777" w:rsidR="00514083" w:rsidRPr="00F01D8A" w:rsidRDefault="00514083" w:rsidP="00954A5E">
            <w:pPr>
              <w:ind w:left="360"/>
              <w:rPr>
                <w:rFonts w:ascii="Times New Roman" w:hAnsi="Times New Roman"/>
                <w:szCs w:val="24"/>
                <w:lang w:val="pl-PL"/>
              </w:rPr>
            </w:pPr>
          </w:p>
        </w:tc>
      </w:tr>
    </w:tbl>
    <w:p w14:paraId="5D9CF732" w14:textId="77777777" w:rsidR="00162CA8" w:rsidRPr="00F01D8A" w:rsidRDefault="00162CA8" w:rsidP="00514083">
      <w:pPr>
        <w:jc w:val="both"/>
        <w:rPr>
          <w:rFonts w:ascii="Times New Roman" w:hAnsi="Times New Roman"/>
          <w:szCs w:val="24"/>
          <w:lang w:val="pl-PL"/>
        </w:rPr>
      </w:pPr>
    </w:p>
    <w:p w14:paraId="48195F11" w14:textId="10CB5D4A" w:rsidR="00A84B21" w:rsidRPr="00F01D8A" w:rsidRDefault="00A84B21" w:rsidP="00A84B21">
      <w:pPr>
        <w:jc w:val="both"/>
        <w:rPr>
          <w:rFonts w:ascii="Times New Roman" w:hAnsi="Times New Roman"/>
          <w:szCs w:val="24"/>
          <w:lang w:val="pl-PL"/>
        </w:rPr>
      </w:pPr>
      <w:r w:rsidRPr="00F01D8A">
        <w:rPr>
          <w:rFonts w:ascii="Times New Roman" w:hAnsi="Times New Roman"/>
          <w:szCs w:val="24"/>
          <w:lang w:val="pl-PL"/>
        </w:rPr>
        <w:t>Cena:...............................</w:t>
      </w:r>
      <w:r w:rsidR="00F01D8A" w:rsidRPr="00F01D8A">
        <w:rPr>
          <w:rFonts w:ascii="Times New Roman" w:hAnsi="Times New Roman"/>
          <w:szCs w:val="24"/>
          <w:lang w:val="pl-PL"/>
        </w:rPr>
        <w:t>zł</w:t>
      </w:r>
      <w:r w:rsidRPr="00F01D8A">
        <w:rPr>
          <w:rFonts w:ascii="Times New Roman" w:hAnsi="Times New Roman"/>
          <w:szCs w:val="24"/>
          <w:lang w:val="pl-PL"/>
        </w:rPr>
        <w:t xml:space="preserve"> brutto (słownie: ................................................................................), tj. ………….. </w:t>
      </w:r>
      <w:r w:rsidR="00F01D8A" w:rsidRPr="00F01D8A">
        <w:rPr>
          <w:rFonts w:ascii="Times New Roman" w:hAnsi="Times New Roman"/>
          <w:szCs w:val="24"/>
          <w:lang w:val="pl-PL"/>
        </w:rPr>
        <w:t>zł</w:t>
      </w:r>
      <w:r w:rsidRPr="00F01D8A">
        <w:rPr>
          <w:rFonts w:ascii="Times New Roman" w:hAnsi="Times New Roman"/>
          <w:szCs w:val="24"/>
          <w:lang w:val="pl-PL"/>
        </w:rPr>
        <w:t xml:space="preserve"> netto powiększonej o podatek VAT w kwocie……………</w:t>
      </w:r>
      <w:r w:rsidR="00F01D8A" w:rsidRPr="00F01D8A">
        <w:rPr>
          <w:rFonts w:ascii="Times New Roman" w:hAnsi="Times New Roman"/>
          <w:szCs w:val="24"/>
          <w:lang w:val="pl-PL"/>
        </w:rPr>
        <w:t>zł</w:t>
      </w:r>
    </w:p>
    <w:p w14:paraId="1060E07A" w14:textId="77777777" w:rsidR="00A84B21" w:rsidRPr="00F01D8A" w:rsidRDefault="00A84B21" w:rsidP="00A84B21">
      <w:pPr>
        <w:jc w:val="both"/>
        <w:rPr>
          <w:rFonts w:ascii="Times New Roman" w:hAnsi="Times New Roman"/>
          <w:szCs w:val="24"/>
          <w:lang w:val="pl-PL"/>
        </w:rPr>
      </w:pPr>
    </w:p>
    <w:p w14:paraId="6F905EDE" w14:textId="3274AD41" w:rsidR="00A84B21" w:rsidRPr="00F01D8A" w:rsidRDefault="00A84B21" w:rsidP="00A84B21">
      <w:pPr>
        <w:jc w:val="both"/>
        <w:rPr>
          <w:rFonts w:ascii="Times New Roman" w:hAnsi="Times New Roman"/>
          <w:szCs w:val="24"/>
          <w:lang w:val="pl-PL"/>
        </w:rPr>
      </w:pPr>
      <w:r w:rsidRPr="00F01D8A">
        <w:rPr>
          <w:rFonts w:ascii="Times New Roman" w:hAnsi="Times New Roman"/>
          <w:szCs w:val="24"/>
          <w:lang w:val="pl-PL"/>
        </w:rPr>
        <w:t xml:space="preserve">Miesięczne wynagrodzenie brutto za usługę wynosi .......................... </w:t>
      </w:r>
      <w:r w:rsidR="00F01D8A" w:rsidRPr="00F01D8A">
        <w:rPr>
          <w:rFonts w:ascii="Times New Roman" w:hAnsi="Times New Roman"/>
          <w:szCs w:val="24"/>
          <w:lang w:val="pl-PL"/>
        </w:rPr>
        <w:t>zł</w:t>
      </w:r>
      <w:r w:rsidRPr="00F01D8A">
        <w:rPr>
          <w:rFonts w:ascii="Times New Roman" w:hAnsi="Times New Roman"/>
          <w:szCs w:val="24"/>
          <w:lang w:val="pl-PL"/>
        </w:rPr>
        <w:t xml:space="preserve">    </w:t>
      </w:r>
    </w:p>
    <w:p w14:paraId="7F63F7F3" w14:textId="10944D7B" w:rsidR="00A84B21" w:rsidRPr="00F01D8A" w:rsidRDefault="00A84B21" w:rsidP="00A84B21">
      <w:pPr>
        <w:jc w:val="both"/>
        <w:rPr>
          <w:rFonts w:ascii="Times New Roman" w:hAnsi="Times New Roman"/>
          <w:szCs w:val="24"/>
          <w:lang w:val="pl-PL"/>
        </w:rPr>
      </w:pPr>
      <w:r w:rsidRPr="00F01D8A">
        <w:rPr>
          <w:rFonts w:ascii="Times New Roman" w:hAnsi="Times New Roman"/>
          <w:szCs w:val="24"/>
          <w:lang w:val="pl-PL"/>
        </w:rPr>
        <w:t>(słownie: ……………………………….……………….......................).</w:t>
      </w:r>
    </w:p>
    <w:p w14:paraId="0C6A1DBE" w14:textId="77777777" w:rsidR="00A84B21" w:rsidRPr="00F01D8A" w:rsidRDefault="00A84B21" w:rsidP="005A1D77">
      <w:pPr>
        <w:rPr>
          <w:rFonts w:ascii="Times New Roman" w:hAnsi="Times New Roman"/>
          <w:b/>
          <w:szCs w:val="24"/>
          <w:lang w:val="pl-PL"/>
        </w:rPr>
      </w:pPr>
    </w:p>
    <w:p w14:paraId="6E8BFA9A" w14:textId="72F8D3F7" w:rsidR="00E400F6" w:rsidRPr="00F01D8A" w:rsidRDefault="00A84B21" w:rsidP="005A1D77">
      <w:pPr>
        <w:rPr>
          <w:rFonts w:ascii="Times New Roman" w:hAnsi="Times New Roman"/>
          <w:b/>
          <w:szCs w:val="24"/>
          <w:lang w:val="pl-PL"/>
        </w:rPr>
      </w:pPr>
      <w:r w:rsidRPr="00F01D8A">
        <w:rPr>
          <w:rFonts w:ascii="Times New Roman" w:hAnsi="Times New Roman"/>
          <w:b/>
          <w:szCs w:val="24"/>
          <w:lang w:val="pl-PL"/>
        </w:rPr>
        <w:t xml:space="preserve">  </w:t>
      </w:r>
      <w:r w:rsidR="005A1D77" w:rsidRPr="00F01D8A">
        <w:rPr>
          <w:rFonts w:ascii="Times New Roman" w:hAnsi="Times New Roman"/>
          <w:b/>
          <w:szCs w:val="24"/>
          <w:lang w:val="pl-PL"/>
        </w:rPr>
        <w:t xml:space="preserve">Pakiet </w:t>
      </w:r>
      <w:r w:rsidR="008A3212" w:rsidRPr="00F01D8A">
        <w:rPr>
          <w:rFonts w:ascii="Times New Roman" w:hAnsi="Times New Roman"/>
          <w:b/>
          <w:szCs w:val="24"/>
          <w:lang w:val="pl-PL"/>
        </w:rPr>
        <w:t>3</w:t>
      </w:r>
    </w:p>
    <w:tbl>
      <w:tblPr>
        <w:tblW w:w="9639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701"/>
        <w:gridCol w:w="1276"/>
        <w:gridCol w:w="1417"/>
        <w:gridCol w:w="709"/>
        <w:gridCol w:w="992"/>
        <w:gridCol w:w="1701"/>
      </w:tblGrid>
      <w:tr w:rsidR="00514083" w:rsidRPr="00F01D8A" w14:paraId="7B41865A" w14:textId="77777777" w:rsidTr="00BE56E7">
        <w:trPr>
          <w:trHeight w:val="195"/>
        </w:trPr>
        <w:tc>
          <w:tcPr>
            <w:tcW w:w="1843" w:type="dxa"/>
          </w:tcPr>
          <w:p w14:paraId="738AEBD8" w14:textId="77777777" w:rsidR="00105501" w:rsidRPr="00F01D8A" w:rsidRDefault="00105501" w:rsidP="00954A5E">
            <w:pPr>
              <w:ind w:left="360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</w:p>
          <w:p w14:paraId="2D59BCE5" w14:textId="1C408DC1" w:rsidR="00514083" w:rsidRPr="00F01D8A" w:rsidRDefault="00514083" w:rsidP="00954A5E">
            <w:pPr>
              <w:ind w:left="360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Nazwa usługi</w:t>
            </w:r>
          </w:p>
        </w:tc>
        <w:tc>
          <w:tcPr>
            <w:tcW w:w="1701" w:type="dxa"/>
          </w:tcPr>
          <w:p w14:paraId="66B066B2" w14:textId="25025CF3" w:rsidR="00514083" w:rsidRPr="00F01D8A" w:rsidRDefault="00514083" w:rsidP="00954A5E">
            <w:pPr>
              <w:ind w:left="123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 xml:space="preserve">Przewidywana liczba godzin pracy w okresie </w:t>
            </w:r>
            <w:r w:rsidR="000446EB"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1</w:t>
            </w:r>
            <w:r w:rsidR="00014CF0"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2</w:t>
            </w:r>
            <w:r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 xml:space="preserve"> miesięcy</w:t>
            </w:r>
          </w:p>
        </w:tc>
        <w:tc>
          <w:tcPr>
            <w:tcW w:w="1276" w:type="dxa"/>
          </w:tcPr>
          <w:p w14:paraId="18609BC6" w14:textId="77777777" w:rsidR="00514083" w:rsidRPr="00F01D8A" w:rsidRDefault="00514083" w:rsidP="00954A5E">
            <w:pPr>
              <w:ind w:left="142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 xml:space="preserve">Cena jednostkowa brutto za 1 godzinę </w:t>
            </w:r>
          </w:p>
        </w:tc>
        <w:tc>
          <w:tcPr>
            <w:tcW w:w="1417" w:type="dxa"/>
          </w:tcPr>
          <w:p w14:paraId="4D44BDFD" w14:textId="77777777" w:rsidR="00514083" w:rsidRPr="00F01D8A" w:rsidRDefault="00514083" w:rsidP="00954A5E">
            <w:pPr>
              <w:ind w:left="142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Wartość oferty netto całości zamówienia</w:t>
            </w:r>
          </w:p>
        </w:tc>
        <w:tc>
          <w:tcPr>
            <w:tcW w:w="709" w:type="dxa"/>
          </w:tcPr>
          <w:p w14:paraId="6139828D" w14:textId="77777777" w:rsidR="00514083" w:rsidRPr="00F01D8A" w:rsidRDefault="00514083" w:rsidP="00954A5E">
            <w:pPr>
              <w:ind w:left="142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 xml:space="preserve">  % VAT </w:t>
            </w:r>
          </w:p>
        </w:tc>
        <w:tc>
          <w:tcPr>
            <w:tcW w:w="992" w:type="dxa"/>
          </w:tcPr>
          <w:p w14:paraId="76524DC9" w14:textId="77777777" w:rsidR="00514083" w:rsidRPr="00F01D8A" w:rsidRDefault="00514083" w:rsidP="00954A5E">
            <w:pPr>
              <w:ind w:left="142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Kwota VAT</w:t>
            </w:r>
          </w:p>
        </w:tc>
        <w:tc>
          <w:tcPr>
            <w:tcW w:w="1701" w:type="dxa"/>
          </w:tcPr>
          <w:p w14:paraId="4E7F0DCE" w14:textId="77777777" w:rsidR="00514083" w:rsidRPr="00F01D8A" w:rsidRDefault="00514083" w:rsidP="00954A5E">
            <w:pPr>
              <w:ind w:left="142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F01D8A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Wartość oferty brutto całości zamówienia</w:t>
            </w:r>
          </w:p>
        </w:tc>
      </w:tr>
      <w:tr w:rsidR="00514083" w:rsidRPr="00F01D8A" w14:paraId="79D21F5C" w14:textId="77777777" w:rsidTr="00BE56E7">
        <w:trPr>
          <w:trHeight w:val="195"/>
        </w:trPr>
        <w:tc>
          <w:tcPr>
            <w:tcW w:w="1843" w:type="dxa"/>
          </w:tcPr>
          <w:p w14:paraId="1BCC27D4" w14:textId="77777777" w:rsidR="00514083" w:rsidRPr="00F01D8A" w:rsidRDefault="00514083" w:rsidP="00954A5E">
            <w:pPr>
              <w:ind w:left="48"/>
              <w:rPr>
                <w:rFonts w:ascii="Times New Roman" w:hAnsi="Times New Roman"/>
                <w:szCs w:val="24"/>
                <w:lang w:val="pl-PL"/>
              </w:rPr>
            </w:pPr>
            <w:r w:rsidRPr="00F01D8A">
              <w:rPr>
                <w:rFonts w:ascii="Times New Roman" w:hAnsi="Times New Roman"/>
                <w:szCs w:val="24"/>
                <w:lang w:val="pl-PL"/>
              </w:rPr>
              <w:t>Świadczenie usługi w dni powszednie, w dni świąteczne i wolne od pracy</w:t>
            </w:r>
          </w:p>
        </w:tc>
        <w:tc>
          <w:tcPr>
            <w:tcW w:w="1701" w:type="dxa"/>
          </w:tcPr>
          <w:p w14:paraId="0220B0AF" w14:textId="77777777" w:rsidR="00514083" w:rsidRPr="00F01D8A" w:rsidRDefault="00514083" w:rsidP="00954A5E">
            <w:pPr>
              <w:ind w:left="360"/>
              <w:rPr>
                <w:rFonts w:ascii="Times New Roman" w:hAnsi="Times New Roman"/>
                <w:b/>
                <w:bCs/>
                <w:szCs w:val="24"/>
                <w:lang w:val="pl-PL"/>
              </w:rPr>
            </w:pPr>
          </w:p>
          <w:p w14:paraId="3B26D3AF" w14:textId="77777777" w:rsidR="00514083" w:rsidRPr="00F01D8A" w:rsidRDefault="00514083" w:rsidP="00954A5E">
            <w:pPr>
              <w:ind w:left="360"/>
              <w:rPr>
                <w:rFonts w:ascii="Times New Roman" w:hAnsi="Times New Roman"/>
                <w:b/>
                <w:bCs/>
                <w:szCs w:val="24"/>
                <w:lang w:val="pl-PL"/>
              </w:rPr>
            </w:pPr>
          </w:p>
          <w:p w14:paraId="5B93BD90" w14:textId="75671FEB" w:rsidR="00514083" w:rsidRPr="00F01D8A" w:rsidRDefault="000446EB" w:rsidP="00954A5E">
            <w:pPr>
              <w:ind w:left="360"/>
              <w:rPr>
                <w:rFonts w:ascii="Times New Roman" w:hAnsi="Times New Roman"/>
                <w:b/>
                <w:bCs/>
                <w:szCs w:val="24"/>
                <w:lang w:val="pl-PL"/>
              </w:rPr>
            </w:pPr>
            <w:r w:rsidRPr="00F01D8A">
              <w:rPr>
                <w:rFonts w:ascii="Times New Roman" w:hAnsi="Times New Roman"/>
                <w:b/>
                <w:bCs/>
                <w:szCs w:val="24"/>
                <w:lang w:val="pl-PL"/>
              </w:rPr>
              <w:t>1</w:t>
            </w:r>
            <w:r w:rsidR="000D1B95" w:rsidRPr="00F01D8A">
              <w:rPr>
                <w:rFonts w:ascii="Times New Roman" w:hAnsi="Times New Roman"/>
                <w:b/>
                <w:bCs/>
                <w:szCs w:val="24"/>
                <w:lang w:val="pl-PL"/>
              </w:rPr>
              <w:t>3</w:t>
            </w:r>
            <w:r w:rsidR="0046183C" w:rsidRPr="00F01D8A">
              <w:rPr>
                <w:rFonts w:ascii="Times New Roman" w:hAnsi="Times New Roman"/>
                <w:b/>
                <w:bCs/>
                <w:szCs w:val="24"/>
                <w:lang w:val="pl-PL"/>
              </w:rPr>
              <w:t>2</w:t>
            </w:r>
            <w:r w:rsidRPr="00F01D8A">
              <w:rPr>
                <w:rFonts w:ascii="Times New Roman" w:hAnsi="Times New Roman"/>
                <w:b/>
                <w:bCs/>
                <w:szCs w:val="24"/>
                <w:lang w:val="pl-PL"/>
              </w:rPr>
              <w:t>0</w:t>
            </w:r>
            <w:r w:rsidR="00514083" w:rsidRPr="00F01D8A">
              <w:rPr>
                <w:rFonts w:ascii="Times New Roman" w:hAnsi="Times New Roman"/>
                <w:b/>
                <w:bCs/>
                <w:szCs w:val="24"/>
                <w:lang w:val="pl-PL"/>
              </w:rPr>
              <w:t xml:space="preserve"> h</w:t>
            </w:r>
          </w:p>
        </w:tc>
        <w:tc>
          <w:tcPr>
            <w:tcW w:w="1276" w:type="dxa"/>
          </w:tcPr>
          <w:p w14:paraId="4DDC17C0" w14:textId="77777777" w:rsidR="00514083" w:rsidRPr="00F01D8A" w:rsidRDefault="00514083" w:rsidP="00954A5E">
            <w:pPr>
              <w:ind w:left="360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417" w:type="dxa"/>
          </w:tcPr>
          <w:p w14:paraId="0F8803CF" w14:textId="77777777" w:rsidR="00514083" w:rsidRPr="00F01D8A" w:rsidRDefault="00514083" w:rsidP="00954A5E">
            <w:pPr>
              <w:ind w:left="360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709" w:type="dxa"/>
          </w:tcPr>
          <w:p w14:paraId="7006D49E" w14:textId="77777777" w:rsidR="00514083" w:rsidRPr="00F01D8A" w:rsidRDefault="00514083" w:rsidP="00954A5E">
            <w:pPr>
              <w:ind w:left="360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992" w:type="dxa"/>
          </w:tcPr>
          <w:p w14:paraId="5117A8FC" w14:textId="77777777" w:rsidR="00514083" w:rsidRPr="00F01D8A" w:rsidRDefault="00514083" w:rsidP="00954A5E">
            <w:pPr>
              <w:ind w:left="360"/>
              <w:rPr>
                <w:rFonts w:ascii="Times New Roman" w:hAnsi="Times New Roman"/>
                <w:szCs w:val="24"/>
                <w:lang w:val="pl-PL"/>
              </w:rPr>
            </w:pPr>
          </w:p>
        </w:tc>
        <w:tc>
          <w:tcPr>
            <w:tcW w:w="1701" w:type="dxa"/>
          </w:tcPr>
          <w:p w14:paraId="13BAA17E" w14:textId="77777777" w:rsidR="00514083" w:rsidRPr="00F01D8A" w:rsidRDefault="00514083" w:rsidP="00954A5E">
            <w:pPr>
              <w:ind w:left="360"/>
              <w:rPr>
                <w:rFonts w:ascii="Times New Roman" w:hAnsi="Times New Roman"/>
                <w:szCs w:val="24"/>
                <w:lang w:val="pl-PL"/>
              </w:rPr>
            </w:pPr>
          </w:p>
        </w:tc>
      </w:tr>
    </w:tbl>
    <w:p w14:paraId="14F76313" w14:textId="77777777" w:rsidR="00BE56E7" w:rsidRPr="00F01D8A" w:rsidRDefault="00BE56E7" w:rsidP="00514083">
      <w:pPr>
        <w:jc w:val="both"/>
        <w:rPr>
          <w:rFonts w:ascii="Times New Roman" w:hAnsi="Times New Roman"/>
          <w:szCs w:val="24"/>
          <w:lang w:val="pl-PL"/>
        </w:rPr>
      </w:pPr>
    </w:p>
    <w:p w14:paraId="47A73C44" w14:textId="63FE0E4A" w:rsidR="00A84B21" w:rsidRPr="00F01D8A" w:rsidRDefault="00A84B21" w:rsidP="00A84B21">
      <w:pPr>
        <w:jc w:val="both"/>
        <w:rPr>
          <w:rFonts w:ascii="Times New Roman" w:hAnsi="Times New Roman"/>
          <w:szCs w:val="24"/>
          <w:lang w:val="pl-PL"/>
        </w:rPr>
      </w:pPr>
      <w:r w:rsidRPr="00F01D8A">
        <w:rPr>
          <w:rFonts w:ascii="Times New Roman" w:hAnsi="Times New Roman"/>
          <w:szCs w:val="24"/>
          <w:lang w:val="pl-PL"/>
        </w:rPr>
        <w:t>Cena:...............................</w:t>
      </w:r>
      <w:r w:rsidR="00F01D8A" w:rsidRPr="00F01D8A">
        <w:rPr>
          <w:rFonts w:ascii="Times New Roman" w:hAnsi="Times New Roman"/>
          <w:szCs w:val="24"/>
          <w:lang w:val="pl-PL"/>
        </w:rPr>
        <w:t>zł</w:t>
      </w:r>
      <w:r w:rsidRPr="00F01D8A">
        <w:rPr>
          <w:rFonts w:ascii="Times New Roman" w:hAnsi="Times New Roman"/>
          <w:szCs w:val="24"/>
          <w:lang w:val="pl-PL"/>
        </w:rPr>
        <w:t xml:space="preserve"> brutto (słownie: ................................................................................), tj. ………….. </w:t>
      </w:r>
      <w:r w:rsidR="00F01D8A" w:rsidRPr="00F01D8A">
        <w:rPr>
          <w:rFonts w:ascii="Times New Roman" w:hAnsi="Times New Roman"/>
          <w:szCs w:val="24"/>
          <w:lang w:val="pl-PL"/>
        </w:rPr>
        <w:t>zł</w:t>
      </w:r>
      <w:r w:rsidRPr="00F01D8A">
        <w:rPr>
          <w:rFonts w:ascii="Times New Roman" w:hAnsi="Times New Roman"/>
          <w:szCs w:val="24"/>
          <w:lang w:val="pl-PL"/>
        </w:rPr>
        <w:t xml:space="preserve"> netto powiększonej o podatek VAT w kwocie……………</w:t>
      </w:r>
      <w:r w:rsidR="00F01D8A" w:rsidRPr="00F01D8A">
        <w:rPr>
          <w:rFonts w:ascii="Times New Roman" w:hAnsi="Times New Roman"/>
          <w:szCs w:val="24"/>
          <w:lang w:val="pl-PL"/>
        </w:rPr>
        <w:t>zł</w:t>
      </w:r>
    </w:p>
    <w:p w14:paraId="75BFC83A" w14:textId="77777777" w:rsidR="00A84B21" w:rsidRPr="00F01D8A" w:rsidRDefault="00A84B21" w:rsidP="00A84B21">
      <w:pPr>
        <w:jc w:val="both"/>
        <w:rPr>
          <w:rFonts w:ascii="Times New Roman" w:hAnsi="Times New Roman"/>
          <w:szCs w:val="24"/>
          <w:lang w:val="pl-PL"/>
        </w:rPr>
      </w:pPr>
    </w:p>
    <w:p w14:paraId="59715CDE" w14:textId="4851DE90" w:rsidR="00A84B21" w:rsidRPr="00F01D8A" w:rsidRDefault="00A84B21" w:rsidP="00A84B21">
      <w:pPr>
        <w:jc w:val="both"/>
        <w:rPr>
          <w:rFonts w:ascii="Times New Roman" w:hAnsi="Times New Roman"/>
          <w:szCs w:val="24"/>
          <w:lang w:val="pl-PL"/>
        </w:rPr>
      </w:pPr>
      <w:r w:rsidRPr="00F01D8A">
        <w:rPr>
          <w:rFonts w:ascii="Times New Roman" w:hAnsi="Times New Roman"/>
          <w:szCs w:val="24"/>
          <w:lang w:val="pl-PL"/>
        </w:rPr>
        <w:t xml:space="preserve">Miesięczne wynagrodzenie brutto za usługę wynosi .......................... </w:t>
      </w:r>
      <w:r w:rsidR="00F01D8A" w:rsidRPr="00F01D8A">
        <w:rPr>
          <w:rFonts w:ascii="Times New Roman" w:hAnsi="Times New Roman"/>
          <w:szCs w:val="24"/>
          <w:lang w:val="pl-PL"/>
        </w:rPr>
        <w:t>zł</w:t>
      </w:r>
      <w:r w:rsidRPr="00F01D8A">
        <w:rPr>
          <w:rFonts w:ascii="Times New Roman" w:hAnsi="Times New Roman"/>
          <w:szCs w:val="24"/>
          <w:lang w:val="pl-PL"/>
        </w:rPr>
        <w:t xml:space="preserve">     </w:t>
      </w:r>
    </w:p>
    <w:p w14:paraId="0C161EC6" w14:textId="6D049DF7" w:rsidR="00A84B21" w:rsidRPr="00F01D8A" w:rsidRDefault="00A84B21" w:rsidP="00A84B21">
      <w:pPr>
        <w:jc w:val="both"/>
        <w:rPr>
          <w:rFonts w:ascii="Times New Roman" w:hAnsi="Times New Roman"/>
          <w:szCs w:val="24"/>
          <w:lang w:val="pl-PL"/>
        </w:rPr>
      </w:pPr>
      <w:r w:rsidRPr="00F01D8A">
        <w:rPr>
          <w:rFonts w:ascii="Times New Roman" w:hAnsi="Times New Roman"/>
          <w:szCs w:val="24"/>
          <w:lang w:val="pl-PL"/>
        </w:rPr>
        <w:t>(słownie: ……………………………….……………….......................).</w:t>
      </w:r>
    </w:p>
    <w:p w14:paraId="15C2DA35" w14:textId="77777777" w:rsidR="006A359C" w:rsidRPr="00F01D8A" w:rsidRDefault="006A359C" w:rsidP="005F6CEC">
      <w:pPr>
        <w:rPr>
          <w:rFonts w:ascii="Times New Roman" w:hAnsi="Times New Roman"/>
          <w:b/>
          <w:szCs w:val="24"/>
          <w:lang w:val="pl-PL"/>
        </w:rPr>
      </w:pPr>
    </w:p>
    <w:p w14:paraId="051D9783" w14:textId="4B812F30" w:rsidR="00A777A3" w:rsidRPr="00F01D8A" w:rsidRDefault="00AF1F00" w:rsidP="005F6CEC">
      <w:pPr>
        <w:rPr>
          <w:rFonts w:ascii="Times New Roman" w:hAnsi="Times New Roman"/>
          <w:b/>
          <w:szCs w:val="24"/>
          <w:lang w:val="pl-PL"/>
        </w:rPr>
      </w:pPr>
      <w:r w:rsidRPr="00F01D8A">
        <w:rPr>
          <w:rFonts w:ascii="Times New Roman" w:hAnsi="Times New Roman"/>
          <w:szCs w:val="24"/>
          <w:lang w:val="pl-PL"/>
        </w:rPr>
        <w:t xml:space="preserve">2. </w:t>
      </w:r>
      <w:r w:rsidR="005F6CEC" w:rsidRPr="00F01D8A">
        <w:rPr>
          <w:rFonts w:ascii="Times New Roman" w:hAnsi="Times New Roman"/>
          <w:szCs w:val="24"/>
          <w:lang w:val="pl-PL"/>
        </w:rPr>
        <w:t xml:space="preserve"> </w:t>
      </w:r>
      <w:r w:rsidRPr="00F01D8A">
        <w:rPr>
          <w:rFonts w:ascii="Times New Roman" w:hAnsi="Times New Roman"/>
          <w:szCs w:val="24"/>
          <w:lang w:val="pl-PL"/>
        </w:rPr>
        <w:t xml:space="preserve">Planowany termin realizacji zamówienia obejmuje </w:t>
      </w:r>
      <w:r w:rsidRPr="007B62DB">
        <w:rPr>
          <w:rFonts w:ascii="Times New Roman" w:hAnsi="Times New Roman"/>
          <w:b/>
          <w:bCs/>
          <w:szCs w:val="24"/>
          <w:lang w:val="pl-PL"/>
        </w:rPr>
        <w:t xml:space="preserve">okres </w:t>
      </w:r>
      <w:r w:rsidR="005F6CEC" w:rsidRPr="007B62DB">
        <w:rPr>
          <w:rFonts w:ascii="Times New Roman" w:hAnsi="Times New Roman"/>
          <w:b/>
          <w:bCs/>
          <w:szCs w:val="24"/>
          <w:lang w:val="pl-PL"/>
        </w:rPr>
        <w:t>1</w:t>
      </w:r>
      <w:r w:rsidR="00014CF0" w:rsidRPr="007B62DB">
        <w:rPr>
          <w:rFonts w:ascii="Times New Roman" w:hAnsi="Times New Roman"/>
          <w:b/>
          <w:bCs/>
          <w:szCs w:val="24"/>
          <w:lang w:val="pl-PL"/>
        </w:rPr>
        <w:t>2</w:t>
      </w:r>
      <w:r w:rsidRPr="007B62DB">
        <w:rPr>
          <w:rFonts w:ascii="Times New Roman" w:hAnsi="Times New Roman"/>
          <w:b/>
          <w:bCs/>
          <w:szCs w:val="24"/>
          <w:lang w:val="pl-PL"/>
        </w:rPr>
        <w:t xml:space="preserve"> miesi</w:t>
      </w:r>
      <w:r w:rsidR="005F6CEC" w:rsidRPr="007B62DB">
        <w:rPr>
          <w:rFonts w:ascii="Times New Roman" w:hAnsi="Times New Roman"/>
          <w:b/>
          <w:bCs/>
          <w:szCs w:val="24"/>
          <w:lang w:val="pl-PL"/>
        </w:rPr>
        <w:t>ę</w:t>
      </w:r>
      <w:r w:rsidRPr="007B62DB">
        <w:rPr>
          <w:rFonts w:ascii="Times New Roman" w:hAnsi="Times New Roman"/>
          <w:b/>
          <w:bCs/>
          <w:szCs w:val="24"/>
          <w:lang w:val="pl-PL"/>
        </w:rPr>
        <w:t>c</w:t>
      </w:r>
      <w:r w:rsidR="005F6CEC" w:rsidRPr="007B62DB">
        <w:rPr>
          <w:rFonts w:ascii="Times New Roman" w:hAnsi="Times New Roman"/>
          <w:b/>
          <w:bCs/>
          <w:szCs w:val="24"/>
          <w:lang w:val="pl-PL"/>
        </w:rPr>
        <w:t>y</w:t>
      </w:r>
      <w:r w:rsidR="005F6CEC" w:rsidRPr="00F01D8A">
        <w:rPr>
          <w:rFonts w:ascii="Times New Roman" w:hAnsi="Times New Roman"/>
          <w:szCs w:val="24"/>
          <w:lang w:val="pl-PL"/>
        </w:rPr>
        <w:t>.</w:t>
      </w:r>
    </w:p>
    <w:p w14:paraId="5B4A25B9" w14:textId="77777777" w:rsidR="00985A3B" w:rsidRPr="00F01D8A" w:rsidRDefault="00985A3B" w:rsidP="00985A3B">
      <w:pPr>
        <w:rPr>
          <w:rFonts w:ascii="Times New Roman" w:hAnsi="Times New Roman"/>
          <w:b/>
          <w:szCs w:val="24"/>
          <w:lang w:val="pl-PL"/>
        </w:rPr>
      </w:pPr>
    </w:p>
    <w:p w14:paraId="6FF6A672" w14:textId="110000D9" w:rsidR="007B62DB" w:rsidRDefault="007B62DB" w:rsidP="007B62DB">
      <w:pPr>
        <w:pStyle w:val="Akapitzlist"/>
        <w:numPr>
          <w:ilvl w:val="0"/>
          <w:numId w:val="33"/>
        </w:numPr>
        <w:ind w:left="284" w:hanging="284"/>
        <w:jc w:val="both"/>
        <w:rPr>
          <w:rFonts w:ascii="Times New Roman" w:eastAsia="Times New Roman" w:hAnsi="Times New Roman"/>
          <w:kern w:val="1"/>
          <w:szCs w:val="24"/>
          <w:lang w:val="pl-PL" w:bidi="hi-IN"/>
        </w:rPr>
      </w:pP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>O</w:t>
      </w:r>
      <w:r w:rsidRPr="007B62DB">
        <w:rPr>
          <w:rFonts w:ascii="Times New Roman" w:eastAsia="Times New Roman" w:hAnsi="Times New Roman" w:hint="cs"/>
          <w:kern w:val="1"/>
          <w:szCs w:val="24"/>
          <w:lang w:val="pl-PL" w:bidi="hi-IN"/>
        </w:rPr>
        <w:t>ś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 xml:space="preserve">wiadczam, </w:t>
      </w:r>
      <w:r w:rsidRPr="007B62DB">
        <w:rPr>
          <w:rFonts w:ascii="Times New Roman" w:eastAsia="Times New Roman" w:hAnsi="Times New Roman" w:hint="cs"/>
          <w:kern w:val="1"/>
          <w:szCs w:val="24"/>
          <w:lang w:val="pl-PL" w:bidi="hi-IN"/>
        </w:rPr>
        <w:t>ż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 xml:space="preserve">e </w:t>
      </w:r>
      <w:r w:rsidRPr="007B62DB">
        <w:rPr>
          <w:rFonts w:ascii="Times New Roman" w:eastAsia="Times New Roman" w:hAnsi="Times New Roman"/>
          <w:b/>
          <w:bCs/>
          <w:kern w:val="1"/>
          <w:szCs w:val="24"/>
          <w:lang w:val="pl-PL" w:bidi="hi-IN"/>
        </w:rPr>
        <w:t>zachodz</w:t>
      </w:r>
      <w:r w:rsidRPr="007B62DB">
        <w:rPr>
          <w:rFonts w:ascii="Times New Roman" w:eastAsia="Times New Roman" w:hAnsi="Times New Roman" w:hint="cs"/>
          <w:b/>
          <w:bCs/>
          <w:kern w:val="1"/>
          <w:szCs w:val="24"/>
          <w:lang w:val="pl-PL" w:bidi="hi-IN"/>
        </w:rPr>
        <w:t>ą</w:t>
      </w:r>
      <w:r w:rsidRPr="007B62DB">
        <w:rPr>
          <w:rFonts w:ascii="Times New Roman" w:eastAsia="Times New Roman" w:hAnsi="Times New Roman"/>
          <w:b/>
          <w:bCs/>
          <w:kern w:val="1"/>
          <w:szCs w:val="24"/>
          <w:lang w:val="pl-PL" w:bidi="hi-IN"/>
        </w:rPr>
        <w:t xml:space="preserve"> / nie zachodz</w:t>
      </w:r>
      <w:r w:rsidRPr="007B62DB">
        <w:rPr>
          <w:rFonts w:ascii="Times New Roman" w:eastAsia="Times New Roman" w:hAnsi="Times New Roman" w:hint="cs"/>
          <w:b/>
          <w:bCs/>
          <w:kern w:val="1"/>
          <w:szCs w:val="24"/>
          <w:lang w:val="pl-PL" w:bidi="hi-IN"/>
        </w:rPr>
        <w:t>ą</w:t>
      </w:r>
      <w:r w:rsidRPr="007B62DB">
        <w:rPr>
          <w:rFonts w:ascii="Times New Roman" w:eastAsia="Times New Roman" w:hAnsi="Times New Roman" w:hint="cs"/>
          <w:kern w:val="1"/>
          <w:szCs w:val="24"/>
          <w:lang w:val="pl-PL" w:bidi="hi-IN"/>
        </w:rPr>
        <w:t>¹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 xml:space="preserve"> przes</w:t>
      </w:r>
      <w:r w:rsidRPr="007B62DB">
        <w:rPr>
          <w:rFonts w:ascii="Times New Roman" w:eastAsia="Times New Roman" w:hAnsi="Times New Roman" w:hint="cs"/>
          <w:kern w:val="1"/>
          <w:szCs w:val="24"/>
          <w:lang w:val="pl-PL" w:bidi="hi-IN"/>
        </w:rPr>
        <w:t>ł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>anki wykluczenia w zwi</w:t>
      </w:r>
      <w:r w:rsidRPr="007B62DB">
        <w:rPr>
          <w:rFonts w:ascii="Times New Roman" w:eastAsia="Times New Roman" w:hAnsi="Times New Roman" w:hint="cs"/>
          <w:kern w:val="1"/>
          <w:szCs w:val="24"/>
          <w:lang w:val="pl-PL" w:bidi="hi-IN"/>
        </w:rPr>
        <w:t>ą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>zku z tre</w:t>
      </w:r>
      <w:r w:rsidRPr="007B62DB">
        <w:rPr>
          <w:rFonts w:ascii="Times New Roman" w:eastAsia="Times New Roman" w:hAnsi="Times New Roman" w:hint="cs"/>
          <w:kern w:val="1"/>
          <w:szCs w:val="24"/>
          <w:lang w:val="pl-PL" w:bidi="hi-IN"/>
        </w:rPr>
        <w:t>ś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>ci</w:t>
      </w:r>
      <w:r w:rsidRPr="007B62DB">
        <w:rPr>
          <w:rFonts w:ascii="Times New Roman" w:eastAsia="Times New Roman" w:hAnsi="Times New Roman" w:hint="cs"/>
          <w:kern w:val="1"/>
          <w:szCs w:val="24"/>
          <w:lang w:val="pl-PL" w:bidi="hi-IN"/>
        </w:rPr>
        <w:t>ą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 xml:space="preserve"> art. 7 ust. 1 pkt 1, 2 i 3 ustawy z dnia 13 kwietnia 2022 r. o szczeg</w:t>
      </w:r>
      <w:r w:rsidRPr="007B62DB">
        <w:rPr>
          <w:rFonts w:ascii="Times New Roman" w:eastAsia="Times New Roman" w:hAnsi="Times New Roman" w:hint="cs"/>
          <w:kern w:val="1"/>
          <w:szCs w:val="24"/>
          <w:lang w:val="pl-PL" w:bidi="hi-IN"/>
        </w:rPr>
        <w:t>ó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>lnych rozwi</w:t>
      </w:r>
      <w:r w:rsidRPr="007B62DB">
        <w:rPr>
          <w:rFonts w:ascii="Times New Roman" w:eastAsia="Times New Roman" w:hAnsi="Times New Roman" w:hint="cs"/>
          <w:kern w:val="1"/>
          <w:szCs w:val="24"/>
          <w:lang w:val="pl-PL" w:bidi="hi-IN"/>
        </w:rPr>
        <w:t>ą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>zaniach w zakresie przeciwdzia</w:t>
      </w:r>
      <w:r w:rsidRPr="007B62DB">
        <w:rPr>
          <w:rFonts w:ascii="Times New Roman" w:eastAsia="Times New Roman" w:hAnsi="Times New Roman" w:hint="cs"/>
          <w:kern w:val="1"/>
          <w:szCs w:val="24"/>
          <w:lang w:val="pl-PL" w:bidi="hi-IN"/>
        </w:rPr>
        <w:t>ł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>ania wspieraniu agresji na Ukrain</w:t>
      </w:r>
      <w:r w:rsidRPr="007B62DB">
        <w:rPr>
          <w:rFonts w:ascii="Times New Roman" w:eastAsia="Times New Roman" w:hAnsi="Times New Roman" w:hint="cs"/>
          <w:kern w:val="1"/>
          <w:szCs w:val="24"/>
          <w:lang w:val="pl-PL" w:bidi="hi-IN"/>
        </w:rPr>
        <w:t>ę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 xml:space="preserve"> oraz s</w:t>
      </w:r>
      <w:r w:rsidRPr="007B62DB">
        <w:rPr>
          <w:rFonts w:ascii="Times New Roman" w:eastAsia="Times New Roman" w:hAnsi="Times New Roman" w:hint="cs"/>
          <w:kern w:val="1"/>
          <w:szCs w:val="24"/>
          <w:lang w:val="pl-PL" w:bidi="hi-IN"/>
        </w:rPr>
        <w:t>ł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>u</w:t>
      </w:r>
      <w:r w:rsidRPr="007B62DB">
        <w:rPr>
          <w:rFonts w:ascii="Times New Roman" w:eastAsia="Times New Roman" w:hAnsi="Times New Roman" w:hint="cs"/>
          <w:kern w:val="1"/>
          <w:szCs w:val="24"/>
          <w:lang w:val="pl-PL" w:bidi="hi-IN"/>
        </w:rPr>
        <w:t>żą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>cych ochronie bezpiecze</w:t>
      </w:r>
      <w:r w:rsidRPr="007B62DB">
        <w:rPr>
          <w:rFonts w:ascii="Times New Roman" w:eastAsia="Times New Roman" w:hAnsi="Times New Roman" w:hint="cs"/>
          <w:kern w:val="1"/>
          <w:szCs w:val="24"/>
          <w:lang w:val="pl-PL" w:bidi="hi-IN"/>
        </w:rPr>
        <w:t>ń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>stwa narodowego, og</w:t>
      </w:r>
      <w:r w:rsidRPr="007B62DB">
        <w:rPr>
          <w:rFonts w:ascii="Times New Roman" w:eastAsia="Times New Roman" w:hAnsi="Times New Roman" w:hint="cs"/>
          <w:kern w:val="1"/>
          <w:szCs w:val="24"/>
          <w:lang w:val="pl-PL" w:bidi="hi-IN"/>
        </w:rPr>
        <w:t>ł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>oszona w dniu 15 kwietnia 2022 r. w Dzienniku Ustaw pod poz. 835.</w:t>
      </w:r>
    </w:p>
    <w:p w14:paraId="086F4ED0" w14:textId="77777777" w:rsidR="0084458B" w:rsidRPr="007B62DB" w:rsidRDefault="0084458B" w:rsidP="0084458B">
      <w:pPr>
        <w:pStyle w:val="Akapitzlist"/>
        <w:ind w:left="284"/>
        <w:jc w:val="both"/>
        <w:rPr>
          <w:rFonts w:ascii="Times New Roman" w:eastAsia="Times New Roman" w:hAnsi="Times New Roman"/>
          <w:kern w:val="1"/>
          <w:szCs w:val="24"/>
          <w:lang w:val="pl-PL" w:bidi="hi-IN"/>
        </w:rPr>
      </w:pPr>
    </w:p>
    <w:p w14:paraId="09F8660B" w14:textId="77777777" w:rsidR="000D1B95" w:rsidRPr="0084458B" w:rsidRDefault="000D1B95" w:rsidP="00162CA8">
      <w:pPr>
        <w:numPr>
          <w:ilvl w:val="0"/>
          <w:numId w:val="33"/>
        </w:numPr>
        <w:tabs>
          <w:tab w:val="num" w:pos="360"/>
        </w:tabs>
        <w:spacing w:line="276" w:lineRule="auto"/>
        <w:ind w:left="360"/>
        <w:jc w:val="both"/>
        <w:rPr>
          <w:rFonts w:ascii="Times New Roman" w:eastAsia="Times New Roman" w:hAnsi="Times New Roman"/>
          <w:b/>
          <w:bCs/>
          <w:kern w:val="1"/>
          <w:szCs w:val="24"/>
          <w:lang w:val="pl-PL" w:bidi="hi-IN"/>
        </w:rPr>
      </w:pPr>
      <w:bookmarkStart w:id="0" w:name="_Hlk81217990"/>
      <w:r w:rsidRPr="0084458B">
        <w:rPr>
          <w:rFonts w:ascii="Times New Roman" w:eastAsia="Times New Roman" w:hAnsi="Times New Roman"/>
          <w:b/>
          <w:bCs/>
          <w:kern w:val="1"/>
          <w:szCs w:val="24"/>
          <w:lang w:val="pl-PL" w:bidi="hi-IN"/>
        </w:rPr>
        <w:t>Równocześnie oświadczam, że:</w:t>
      </w:r>
    </w:p>
    <w:p w14:paraId="196F6E38" w14:textId="77777777" w:rsidR="000D1B95" w:rsidRDefault="000D1B95" w:rsidP="000D1B95">
      <w:pPr>
        <w:numPr>
          <w:ilvl w:val="0"/>
          <w:numId w:val="32"/>
        </w:numPr>
        <w:spacing w:line="276" w:lineRule="auto"/>
        <w:ind w:left="709"/>
        <w:jc w:val="both"/>
        <w:rPr>
          <w:rFonts w:ascii="Times New Roman" w:eastAsia="Times New Roman" w:hAnsi="Times New Roman"/>
          <w:kern w:val="1"/>
          <w:szCs w:val="24"/>
          <w:lang w:val="pl-PL" w:bidi="hi-IN"/>
        </w:rPr>
      </w:pPr>
      <w:r w:rsidRPr="00F01D8A">
        <w:rPr>
          <w:rFonts w:ascii="Times New Roman" w:eastAsia="Times New Roman" w:hAnsi="Times New Roman"/>
          <w:kern w:val="1"/>
          <w:szCs w:val="24"/>
          <w:lang w:val="pl-PL" w:bidi="hi-IN"/>
        </w:rPr>
        <w:t>uzyskałem wszelkie informacje niezbędne do przygotowania oferty,</w:t>
      </w:r>
    </w:p>
    <w:p w14:paraId="45CB35DD" w14:textId="0024ECA7" w:rsidR="007B62DB" w:rsidRDefault="007B62DB" w:rsidP="000D1B95">
      <w:pPr>
        <w:numPr>
          <w:ilvl w:val="0"/>
          <w:numId w:val="32"/>
        </w:numPr>
        <w:spacing w:line="276" w:lineRule="auto"/>
        <w:ind w:left="709"/>
        <w:jc w:val="both"/>
        <w:rPr>
          <w:rFonts w:ascii="Times New Roman" w:eastAsia="Times New Roman" w:hAnsi="Times New Roman"/>
          <w:kern w:val="1"/>
          <w:szCs w:val="24"/>
          <w:lang w:val="pl-PL" w:bidi="hi-IN"/>
        </w:rPr>
      </w:pPr>
      <w:r>
        <w:rPr>
          <w:rFonts w:ascii="Times New Roman" w:eastAsia="Times New Roman" w:hAnsi="Times New Roman"/>
          <w:kern w:val="1"/>
          <w:szCs w:val="24"/>
          <w:lang w:val="pl-PL" w:bidi="hi-IN"/>
        </w:rPr>
        <w:t>w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 xml:space="preserve"> wypadku uznania z</w:t>
      </w:r>
      <w:r w:rsidRPr="007B62DB">
        <w:rPr>
          <w:rFonts w:ascii="Times New Roman" w:eastAsia="Times New Roman" w:hAnsi="Times New Roman" w:hint="cs"/>
          <w:kern w:val="1"/>
          <w:szCs w:val="24"/>
          <w:lang w:val="pl-PL" w:bidi="hi-IN"/>
        </w:rPr>
        <w:t>ł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>o</w:t>
      </w:r>
      <w:r w:rsidRPr="007B62DB">
        <w:rPr>
          <w:rFonts w:ascii="Times New Roman" w:eastAsia="Times New Roman" w:hAnsi="Times New Roman" w:hint="cs"/>
          <w:kern w:val="1"/>
          <w:szCs w:val="24"/>
          <w:lang w:val="pl-PL" w:bidi="hi-IN"/>
        </w:rPr>
        <w:t>ż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>onej przez</w:t>
      </w:r>
      <w:r>
        <w:rPr>
          <w:rFonts w:ascii="Times New Roman" w:eastAsia="Times New Roman" w:hAnsi="Times New Roman"/>
          <w:kern w:val="1"/>
          <w:szCs w:val="24"/>
          <w:lang w:val="pl-PL" w:bidi="hi-IN"/>
        </w:rPr>
        <w:t xml:space="preserve">e mnie 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>oferty za najkorzystniejsz</w:t>
      </w:r>
      <w:r w:rsidRPr="007B62DB">
        <w:rPr>
          <w:rFonts w:ascii="Times New Roman" w:eastAsia="Times New Roman" w:hAnsi="Times New Roman" w:hint="cs"/>
          <w:kern w:val="1"/>
          <w:szCs w:val="24"/>
          <w:lang w:val="pl-PL" w:bidi="hi-IN"/>
        </w:rPr>
        <w:t>ą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 xml:space="preserve"> zobowi</w:t>
      </w:r>
      <w:r w:rsidRPr="007B62DB">
        <w:rPr>
          <w:rFonts w:ascii="Times New Roman" w:eastAsia="Times New Roman" w:hAnsi="Times New Roman" w:hint="cs"/>
          <w:kern w:val="1"/>
          <w:szCs w:val="24"/>
          <w:lang w:val="pl-PL" w:bidi="hi-IN"/>
        </w:rPr>
        <w:t>ą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>zuje si</w:t>
      </w:r>
      <w:r w:rsidRPr="007B62DB">
        <w:rPr>
          <w:rFonts w:ascii="Times New Roman" w:eastAsia="Times New Roman" w:hAnsi="Times New Roman" w:hint="cs"/>
          <w:kern w:val="1"/>
          <w:szCs w:val="24"/>
          <w:lang w:val="pl-PL" w:bidi="hi-IN"/>
        </w:rPr>
        <w:t>ę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 xml:space="preserve"> do zawarcia umowy z Zamawiaj</w:t>
      </w:r>
      <w:r w:rsidRPr="007B62DB">
        <w:rPr>
          <w:rFonts w:ascii="Times New Roman" w:eastAsia="Times New Roman" w:hAnsi="Times New Roman" w:hint="cs"/>
          <w:kern w:val="1"/>
          <w:szCs w:val="24"/>
          <w:lang w:val="pl-PL" w:bidi="hi-IN"/>
        </w:rPr>
        <w:t>ą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 xml:space="preserve">cym zgodnie ze wzorem i na warunkach wskazanych w </w:t>
      </w:r>
      <w:r>
        <w:rPr>
          <w:rFonts w:ascii="Times New Roman" w:eastAsia="Times New Roman" w:hAnsi="Times New Roman"/>
          <w:kern w:val="1"/>
          <w:szCs w:val="24"/>
          <w:lang w:val="pl-PL" w:bidi="hi-IN"/>
        </w:rPr>
        <w:t>niniejsz</w:t>
      </w:r>
      <w:r w:rsidR="00A0285F">
        <w:rPr>
          <w:rFonts w:ascii="Times New Roman" w:eastAsia="Times New Roman" w:hAnsi="Times New Roman"/>
          <w:kern w:val="1"/>
          <w:szCs w:val="24"/>
          <w:lang w:val="pl-PL" w:bidi="hi-IN"/>
        </w:rPr>
        <w:t>ym</w:t>
      </w:r>
      <w:r>
        <w:rPr>
          <w:rFonts w:ascii="Times New Roman" w:eastAsia="Times New Roman" w:hAnsi="Times New Roman"/>
          <w:kern w:val="1"/>
          <w:szCs w:val="24"/>
          <w:lang w:val="pl-PL" w:bidi="hi-IN"/>
        </w:rPr>
        <w:t xml:space="preserve"> 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>zapytani</w:t>
      </w:r>
      <w:r w:rsidR="00A0285F">
        <w:rPr>
          <w:rFonts w:ascii="Times New Roman" w:eastAsia="Times New Roman" w:hAnsi="Times New Roman"/>
          <w:kern w:val="1"/>
          <w:szCs w:val="24"/>
          <w:lang w:val="pl-PL" w:bidi="hi-IN"/>
        </w:rPr>
        <w:t>u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 xml:space="preserve"> ofertow</w:t>
      </w:r>
      <w:r w:rsidR="00A0285F">
        <w:rPr>
          <w:rFonts w:ascii="Times New Roman" w:eastAsia="Times New Roman" w:hAnsi="Times New Roman"/>
          <w:kern w:val="1"/>
          <w:szCs w:val="24"/>
          <w:lang w:val="pl-PL" w:bidi="hi-IN"/>
        </w:rPr>
        <w:t>ym</w:t>
      </w:r>
      <w:r>
        <w:rPr>
          <w:rFonts w:ascii="Times New Roman" w:eastAsia="Times New Roman" w:hAnsi="Times New Roman"/>
          <w:kern w:val="1"/>
          <w:szCs w:val="24"/>
          <w:lang w:val="pl-PL" w:bidi="hi-IN"/>
        </w:rPr>
        <w:t>,</w:t>
      </w:r>
    </w:p>
    <w:p w14:paraId="10C6515E" w14:textId="0C181150" w:rsidR="007B62DB" w:rsidRPr="00F01D8A" w:rsidRDefault="007B62DB" w:rsidP="000D1B95">
      <w:pPr>
        <w:numPr>
          <w:ilvl w:val="0"/>
          <w:numId w:val="32"/>
        </w:numPr>
        <w:spacing w:line="276" w:lineRule="auto"/>
        <w:ind w:left="709"/>
        <w:jc w:val="both"/>
        <w:rPr>
          <w:rFonts w:ascii="Times New Roman" w:eastAsia="Times New Roman" w:hAnsi="Times New Roman"/>
          <w:kern w:val="1"/>
          <w:szCs w:val="24"/>
          <w:lang w:val="pl-PL" w:bidi="hi-IN"/>
        </w:rPr>
      </w:pPr>
      <w:r>
        <w:rPr>
          <w:rFonts w:ascii="Times New Roman" w:eastAsia="Times New Roman" w:hAnsi="Times New Roman"/>
          <w:kern w:val="1"/>
          <w:szCs w:val="24"/>
          <w:lang w:val="pl-PL" w:bidi="hi-IN"/>
        </w:rPr>
        <w:t>wykonam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 xml:space="preserve"> bez wyjątku w 100% cały przedmiot zamówienia, pod groźbą kary określonej w art. 297 Kodeksu karnego</w:t>
      </w:r>
      <w:r>
        <w:rPr>
          <w:rFonts w:ascii="Times New Roman" w:eastAsia="Times New Roman" w:hAnsi="Times New Roman"/>
          <w:kern w:val="1"/>
          <w:szCs w:val="24"/>
          <w:lang w:val="pl-PL" w:bidi="hi-IN"/>
        </w:rPr>
        <w:t>,</w:t>
      </w:r>
    </w:p>
    <w:p w14:paraId="62E412FD" w14:textId="77777777" w:rsidR="000D1B95" w:rsidRPr="00F01D8A" w:rsidRDefault="000D1B95" w:rsidP="000D1B95">
      <w:pPr>
        <w:numPr>
          <w:ilvl w:val="0"/>
          <w:numId w:val="32"/>
        </w:numPr>
        <w:spacing w:line="276" w:lineRule="auto"/>
        <w:ind w:left="709"/>
        <w:jc w:val="both"/>
        <w:rPr>
          <w:rFonts w:ascii="Times New Roman" w:eastAsia="Times New Roman" w:hAnsi="Times New Roman"/>
          <w:kern w:val="1"/>
          <w:szCs w:val="24"/>
          <w:lang w:val="pl-PL" w:bidi="hi-IN"/>
        </w:rPr>
      </w:pPr>
      <w:r w:rsidRPr="00F01D8A">
        <w:rPr>
          <w:rFonts w:ascii="Times New Roman" w:eastAsia="Times New Roman" w:hAnsi="Times New Roman"/>
          <w:kern w:val="1"/>
          <w:szCs w:val="24"/>
          <w:lang w:val="pl-PL" w:bidi="hi-IN"/>
        </w:rPr>
        <w:t>zobowiązuję się do wykonania zamówienia w terminie wskazanym w zapytaniu ofertowym,</w:t>
      </w:r>
    </w:p>
    <w:p w14:paraId="62B95A09" w14:textId="57C963BF" w:rsidR="000D1B95" w:rsidRPr="00F01D8A" w:rsidRDefault="000D1B95" w:rsidP="000D1B95">
      <w:pPr>
        <w:numPr>
          <w:ilvl w:val="0"/>
          <w:numId w:val="32"/>
        </w:numPr>
        <w:spacing w:line="276" w:lineRule="auto"/>
        <w:ind w:left="709"/>
        <w:jc w:val="both"/>
        <w:rPr>
          <w:rFonts w:ascii="Times New Roman" w:eastAsia="Times New Roman" w:hAnsi="Times New Roman"/>
          <w:kern w:val="1"/>
          <w:szCs w:val="24"/>
          <w:lang w:val="pl-PL" w:bidi="hi-IN"/>
        </w:rPr>
      </w:pPr>
      <w:r w:rsidRPr="00F01D8A">
        <w:rPr>
          <w:rFonts w:ascii="Times New Roman" w:eastAsia="Times New Roman" w:hAnsi="Times New Roman"/>
          <w:kern w:val="1"/>
          <w:szCs w:val="24"/>
          <w:lang w:val="pl-PL" w:bidi="hi-IN"/>
        </w:rPr>
        <w:t>cena obejmuje cały zakres przedmiotu zamówienia</w:t>
      </w:r>
      <w:r w:rsidR="007B62DB">
        <w:rPr>
          <w:rFonts w:ascii="Times New Roman" w:eastAsia="Times New Roman" w:hAnsi="Times New Roman"/>
          <w:kern w:val="1"/>
          <w:szCs w:val="24"/>
          <w:lang w:val="pl-PL" w:bidi="hi-IN"/>
        </w:rPr>
        <w:t xml:space="preserve"> i nie jest ceną dumpingową</w:t>
      </w:r>
      <w:r w:rsidRPr="00F01D8A">
        <w:rPr>
          <w:rFonts w:ascii="Times New Roman" w:eastAsia="Times New Roman" w:hAnsi="Times New Roman"/>
          <w:kern w:val="1"/>
          <w:szCs w:val="24"/>
          <w:lang w:val="pl-PL" w:bidi="hi-IN"/>
        </w:rPr>
        <w:t>,</w:t>
      </w:r>
    </w:p>
    <w:p w14:paraId="7BBFFB36" w14:textId="77777777" w:rsidR="000D1B95" w:rsidRDefault="000D1B95" w:rsidP="000D1B95">
      <w:pPr>
        <w:numPr>
          <w:ilvl w:val="0"/>
          <w:numId w:val="32"/>
        </w:numPr>
        <w:spacing w:line="276" w:lineRule="auto"/>
        <w:ind w:left="709"/>
        <w:jc w:val="both"/>
        <w:rPr>
          <w:rFonts w:ascii="Times New Roman" w:eastAsia="Times New Roman" w:hAnsi="Times New Roman"/>
          <w:kern w:val="1"/>
          <w:szCs w:val="24"/>
          <w:lang w:val="pl-PL" w:bidi="hi-IN"/>
        </w:rPr>
      </w:pPr>
      <w:r w:rsidRPr="00F01D8A">
        <w:rPr>
          <w:rFonts w:ascii="Times New Roman" w:eastAsia="Times New Roman" w:hAnsi="Times New Roman"/>
          <w:kern w:val="1"/>
          <w:szCs w:val="24"/>
          <w:lang w:val="pl-PL" w:bidi="hi-IN"/>
        </w:rPr>
        <w:t>do oferty dołączam dokumenty wymagane w zapytaniu ofertowym,</w:t>
      </w:r>
    </w:p>
    <w:p w14:paraId="5842B90A" w14:textId="77777777" w:rsidR="007B62DB" w:rsidRDefault="007B62DB" w:rsidP="007B62DB">
      <w:pPr>
        <w:numPr>
          <w:ilvl w:val="0"/>
          <w:numId w:val="32"/>
        </w:numPr>
        <w:spacing w:line="276" w:lineRule="auto"/>
        <w:ind w:left="709"/>
        <w:jc w:val="both"/>
        <w:rPr>
          <w:rFonts w:ascii="Times New Roman" w:eastAsia="Times New Roman" w:hAnsi="Times New Roman"/>
          <w:kern w:val="1"/>
          <w:szCs w:val="24"/>
          <w:lang w:val="pl-PL" w:bidi="hi-IN"/>
        </w:rPr>
      </w:pPr>
      <w:r>
        <w:rPr>
          <w:rFonts w:ascii="Times New Roman" w:eastAsia="Times New Roman" w:hAnsi="Times New Roman"/>
          <w:kern w:val="1"/>
          <w:szCs w:val="24"/>
          <w:lang w:val="pl-PL" w:bidi="hi-IN"/>
        </w:rPr>
        <w:t xml:space="preserve">akceptuję termin płatności do 30 dni 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 xml:space="preserve">liczony od daty otrzymania prawidłowo wystawionej 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lastRenderedPageBreak/>
        <w:t>faktury VAT</w:t>
      </w:r>
      <w:r>
        <w:rPr>
          <w:rFonts w:ascii="Times New Roman" w:eastAsia="Times New Roman" w:hAnsi="Times New Roman"/>
          <w:kern w:val="1"/>
          <w:szCs w:val="24"/>
          <w:lang w:val="pl-PL" w:bidi="hi-IN"/>
        </w:rPr>
        <w:t>,</w:t>
      </w:r>
    </w:p>
    <w:p w14:paraId="3AAD21AE" w14:textId="74993EB9" w:rsidR="000D1B95" w:rsidRPr="007B62DB" w:rsidRDefault="000D1B95" w:rsidP="007B62DB">
      <w:pPr>
        <w:numPr>
          <w:ilvl w:val="0"/>
          <w:numId w:val="32"/>
        </w:numPr>
        <w:spacing w:line="276" w:lineRule="auto"/>
        <w:ind w:left="709"/>
        <w:jc w:val="both"/>
        <w:rPr>
          <w:rFonts w:ascii="Times New Roman" w:eastAsia="Times New Roman" w:hAnsi="Times New Roman"/>
          <w:kern w:val="1"/>
          <w:szCs w:val="24"/>
          <w:lang w:val="pl-PL" w:bidi="hi-IN"/>
        </w:rPr>
      </w:pP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 xml:space="preserve">uważam się za </w:t>
      </w:r>
      <w:r w:rsidR="007B62DB">
        <w:rPr>
          <w:rFonts w:ascii="Times New Roman" w:eastAsia="Times New Roman" w:hAnsi="Times New Roman"/>
          <w:kern w:val="1"/>
          <w:szCs w:val="24"/>
          <w:lang w:val="pl-PL" w:bidi="hi-IN"/>
        </w:rPr>
        <w:t>zwiążą/-nym</w:t>
      </w:r>
      <w:r w:rsidRPr="007B62DB">
        <w:rPr>
          <w:rFonts w:ascii="Times New Roman" w:eastAsia="Times New Roman" w:hAnsi="Times New Roman"/>
          <w:kern w:val="1"/>
          <w:szCs w:val="24"/>
          <w:lang w:val="pl-PL" w:bidi="hi-IN"/>
        </w:rPr>
        <w:t xml:space="preserve"> niniejszą ofertą przez 30 dni liczone od upływu terminu składania ofert.</w:t>
      </w:r>
    </w:p>
    <w:bookmarkEnd w:id="0"/>
    <w:p w14:paraId="1EF1E0D6" w14:textId="77777777" w:rsidR="000D1B95" w:rsidRPr="00F01D8A" w:rsidRDefault="000D1B95" w:rsidP="007B62DB">
      <w:pPr>
        <w:numPr>
          <w:ilvl w:val="0"/>
          <w:numId w:val="33"/>
        </w:numPr>
        <w:tabs>
          <w:tab w:val="num" w:pos="284"/>
        </w:tabs>
        <w:spacing w:line="276" w:lineRule="auto"/>
        <w:ind w:left="360"/>
        <w:jc w:val="both"/>
        <w:rPr>
          <w:rFonts w:ascii="Times New Roman" w:eastAsia="Times New Roman" w:hAnsi="Times New Roman"/>
          <w:kern w:val="1"/>
          <w:szCs w:val="24"/>
          <w:lang w:val="pl-PL" w:bidi="hi-IN"/>
        </w:rPr>
      </w:pPr>
      <w:r w:rsidRPr="00F01D8A">
        <w:rPr>
          <w:rFonts w:ascii="Times New Roman" w:eastAsia="SimSun" w:hAnsi="Times New Roman"/>
          <w:color w:val="auto"/>
          <w:spacing w:val="-2"/>
          <w:kern w:val="1"/>
          <w:szCs w:val="24"/>
          <w:lang w:val="pl-PL" w:eastAsia="hi-IN" w:bidi="hi-IN"/>
        </w:rPr>
        <w:t>Tajemnicą przedsiębiorstwa w rozumieniu przepisów ustawy o zwalczaniu nieuczciwej konkurencji, która nie będzie podlegać udostępnieniu są następujące informacje</w:t>
      </w:r>
      <w:r w:rsidRPr="00F01D8A">
        <w:rPr>
          <w:rFonts w:ascii="Times New Roman" w:eastAsia="SimSun" w:hAnsi="Times New Roman"/>
          <w:color w:val="auto"/>
          <w:spacing w:val="-2"/>
          <w:kern w:val="1"/>
          <w:szCs w:val="24"/>
          <w:vertAlign w:val="superscript"/>
          <w:lang w:val="pl-PL" w:eastAsia="hi-IN" w:bidi="hi-IN"/>
        </w:rPr>
        <w:footnoteReference w:id="1"/>
      </w:r>
      <w:r w:rsidRPr="00F01D8A">
        <w:rPr>
          <w:rFonts w:ascii="Times New Roman" w:eastAsia="SimSun" w:hAnsi="Times New Roman"/>
          <w:color w:val="auto"/>
          <w:spacing w:val="-2"/>
          <w:kern w:val="1"/>
          <w:szCs w:val="24"/>
          <w:lang w:val="pl-PL" w:eastAsia="hi-IN" w:bidi="hi-IN"/>
        </w:rPr>
        <w:t>:</w:t>
      </w:r>
    </w:p>
    <w:p w14:paraId="404B364D" w14:textId="77777777" w:rsidR="000D1B95" w:rsidRPr="00F01D8A" w:rsidRDefault="000D1B95" w:rsidP="007B62DB">
      <w:pPr>
        <w:shd w:val="clear" w:color="auto" w:fill="FFFFFF"/>
        <w:tabs>
          <w:tab w:val="num" w:pos="284"/>
          <w:tab w:val="left" w:pos="851"/>
          <w:tab w:val="left" w:leader="dot" w:pos="7901"/>
        </w:tabs>
        <w:autoSpaceDE w:val="0"/>
        <w:spacing w:line="276" w:lineRule="auto"/>
        <w:ind w:left="709" w:firstLine="142"/>
        <w:jc w:val="both"/>
        <w:rPr>
          <w:rFonts w:ascii="Times New Roman" w:eastAsia="SimSun" w:hAnsi="Times New Roman"/>
          <w:color w:val="auto"/>
          <w:kern w:val="1"/>
          <w:szCs w:val="24"/>
          <w:lang w:val="pl-PL" w:eastAsia="hi-IN" w:bidi="hi-IN"/>
        </w:rPr>
      </w:pPr>
      <w:r w:rsidRPr="00F01D8A">
        <w:rPr>
          <w:rFonts w:ascii="Times New Roman" w:eastAsia="SimSun" w:hAnsi="Times New Roman"/>
          <w:color w:val="auto"/>
          <w:spacing w:val="-2"/>
          <w:kern w:val="1"/>
          <w:szCs w:val="24"/>
          <w:lang w:val="pl-PL" w:eastAsia="hi-IN" w:bidi="hi-IN"/>
        </w:rPr>
        <w:t>1) ……………………………………………………………………</w:t>
      </w:r>
    </w:p>
    <w:p w14:paraId="206F0988" w14:textId="77777777" w:rsidR="000D1B95" w:rsidRPr="00F01D8A" w:rsidRDefault="000D1B95" w:rsidP="007B62DB">
      <w:pPr>
        <w:shd w:val="clear" w:color="auto" w:fill="FFFFFF"/>
        <w:tabs>
          <w:tab w:val="num" w:pos="284"/>
          <w:tab w:val="left" w:pos="851"/>
          <w:tab w:val="left" w:leader="dot" w:pos="7901"/>
        </w:tabs>
        <w:autoSpaceDE w:val="0"/>
        <w:spacing w:line="276" w:lineRule="auto"/>
        <w:ind w:left="709" w:firstLine="142"/>
        <w:jc w:val="both"/>
        <w:rPr>
          <w:rFonts w:ascii="Times New Roman" w:eastAsia="SimSun" w:hAnsi="Times New Roman"/>
          <w:color w:val="auto"/>
          <w:kern w:val="1"/>
          <w:szCs w:val="24"/>
          <w:lang w:val="pl-PL" w:eastAsia="hi-IN" w:bidi="hi-IN"/>
        </w:rPr>
      </w:pPr>
      <w:r w:rsidRPr="00F01D8A">
        <w:rPr>
          <w:rFonts w:ascii="Times New Roman" w:eastAsia="SimSun" w:hAnsi="Times New Roman"/>
          <w:color w:val="auto"/>
          <w:spacing w:val="-2"/>
          <w:kern w:val="1"/>
          <w:szCs w:val="24"/>
          <w:lang w:val="pl-PL" w:eastAsia="hi-IN" w:bidi="hi-IN"/>
        </w:rPr>
        <w:t>2) ………………………………………………………………........</w:t>
      </w:r>
    </w:p>
    <w:p w14:paraId="5ECD6CEA" w14:textId="77777777" w:rsidR="000D1B95" w:rsidRPr="00F01D8A" w:rsidRDefault="000D1B95" w:rsidP="007B62DB">
      <w:pPr>
        <w:shd w:val="clear" w:color="auto" w:fill="FFFFFF"/>
        <w:tabs>
          <w:tab w:val="num" w:pos="284"/>
          <w:tab w:val="left" w:leader="dot" w:pos="7901"/>
        </w:tabs>
        <w:autoSpaceDE w:val="0"/>
        <w:spacing w:line="276" w:lineRule="auto"/>
        <w:jc w:val="both"/>
        <w:rPr>
          <w:rFonts w:ascii="Times New Roman" w:eastAsia="Times New Roman" w:hAnsi="Times New Roman"/>
          <w:color w:val="auto"/>
          <w:szCs w:val="24"/>
          <w:lang w:val="pl-PL"/>
        </w:rPr>
      </w:pPr>
      <w:r w:rsidRPr="00F01D8A">
        <w:rPr>
          <w:rFonts w:ascii="Times New Roman" w:eastAsia="Times New Roman" w:hAnsi="Times New Roman"/>
          <w:color w:val="auto"/>
          <w:szCs w:val="24"/>
          <w:lang w:val="pl-PL"/>
        </w:rPr>
        <w:t>(</w:t>
      </w:r>
      <w:r w:rsidRPr="00F01D8A">
        <w:rPr>
          <w:rFonts w:ascii="Times New Roman" w:eastAsia="Times New Roman" w:hAnsi="Times New Roman"/>
          <w:i/>
          <w:iCs/>
          <w:color w:val="auto"/>
          <w:szCs w:val="24"/>
          <w:lang w:val="pl-PL"/>
        </w:rPr>
        <w:t>W przypadku braku wskazania Zamawiający przyjmie, że oferta nie zawiera informacji stanowiących tajemnicę przedsiębiorstwa</w:t>
      </w:r>
      <w:r w:rsidRPr="00F01D8A">
        <w:rPr>
          <w:rFonts w:ascii="Times New Roman" w:eastAsia="Times New Roman" w:hAnsi="Times New Roman"/>
          <w:color w:val="auto"/>
          <w:szCs w:val="24"/>
          <w:lang w:val="pl-PL"/>
        </w:rPr>
        <w:t>).</w:t>
      </w:r>
    </w:p>
    <w:p w14:paraId="09D823EE" w14:textId="542C80CC" w:rsidR="000D1B95" w:rsidRPr="00F01D8A" w:rsidRDefault="000D1B95" w:rsidP="007B62DB">
      <w:pPr>
        <w:widowControl/>
        <w:numPr>
          <w:ilvl w:val="0"/>
          <w:numId w:val="33"/>
        </w:numPr>
        <w:tabs>
          <w:tab w:val="num" w:pos="284"/>
        </w:tabs>
        <w:suppressAutoHyphens w:val="0"/>
        <w:spacing w:line="276" w:lineRule="auto"/>
        <w:ind w:left="426"/>
        <w:contextualSpacing/>
        <w:jc w:val="both"/>
        <w:rPr>
          <w:rFonts w:ascii="Times New Roman" w:eastAsia="Times New Roman" w:hAnsi="Times New Roman"/>
          <w:kern w:val="1"/>
          <w:szCs w:val="24"/>
          <w:lang w:val="pl-PL" w:bidi="hi-IN"/>
        </w:rPr>
      </w:pPr>
      <w:r w:rsidRPr="00F01D8A">
        <w:rPr>
          <w:rFonts w:ascii="Times New Roman" w:eastAsia="Times New Roman" w:hAnsi="Times New Roman"/>
          <w:kern w:val="1"/>
          <w:szCs w:val="24"/>
          <w:lang w:val="pl-PL" w:bidi="hi-IN"/>
        </w:rPr>
        <w:t>Imię i nazwisko osoby upoważnionej do kontaktów w sprawie prowadzonego postępowania: ..................................</w:t>
      </w:r>
      <w:r w:rsidR="00162CA8" w:rsidRPr="00F01D8A">
        <w:rPr>
          <w:rFonts w:ascii="Times New Roman" w:eastAsia="Times New Roman" w:hAnsi="Times New Roman"/>
          <w:kern w:val="1"/>
          <w:szCs w:val="24"/>
          <w:lang w:val="pl-PL" w:bidi="hi-IN"/>
        </w:rPr>
        <w:t>.........</w:t>
      </w:r>
      <w:r w:rsidRPr="00F01D8A">
        <w:rPr>
          <w:rFonts w:ascii="Times New Roman" w:eastAsia="Times New Roman" w:hAnsi="Times New Roman"/>
          <w:kern w:val="1"/>
          <w:szCs w:val="24"/>
          <w:lang w:val="pl-PL" w:bidi="hi-IN"/>
        </w:rPr>
        <w:t>............ adres e-mail ……</w:t>
      </w:r>
      <w:r w:rsidR="00162CA8" w:rsidRPr="00F01D8A">
        <w:rPr>
          <w:rFonts w:ascii="Times New Roman" w:eastAsia="Times New Roman" w:hAnsi="Times New Roman"/>
          <w:kern w:val="1"/>
          <w:szCs w:val="24"/>
          <w:lang w:val="pl-PL" w:bidi="hi-IN"/>
        </w:rPr>
        <w:t>….</w:t>
      </w:r>
      <w:r w:rsidRPr="00F01D8A">
        <w:rPr>
          <w:rFonts w:ascii="Times New Roman" w:eastAsia="Times New Roman" w:hAnsi="Times New Roman"/>
          <w:kern w:val="1"/>
          <w:szCs w:val="24"/>
          <w:lang w:val="pl-PL" w:bidi="hi-IN"/>
        </w:rPr>
        <w:t>………Tel. ………</w:t>
      </w:r>
      <w:r w:rsidR="00162CA8" w:rsidRPr="00F01D8A">
        <w:rPr>
          <w:rFonts w:ascii="Times New Roman" w:eastAsia="Times New Roman" w:hAnsi="Times New Roman"/>
          <w:kern w:val="1"/>
          <w:szCs w:val="24"/>
          <w:lang w:val="pl-PL" w:bidi="hi-IN"/>
        </w:rPr>
        <w:t>……</w:t>
      </w:r>
      <w:r w:rsidRPr="00F01D8A">
        <w:rPr>
          <w:rFonts w:ascii="Times New Roman" w:eastAsia="Times New Roman" w:hAnsi="Times New Roman"/>
          <w:kern w:val="1"/>
          <w:szCs w:val="24"/>
          <w:lang w:val="pl-PL" w:bidi="hi-IN"/>
        </w:rPr>
        <w:t>………..</w:t>
      </w:r>
    </w:p>
    <w:p w14:paraId="43E7098C" w14:textId="389A7ADC" w:rsidR="000D1B95" w:rsidRPr="00F01D8A" w:rsidRDefault="000D1B95" w:rsidP="007B62DB">
      <w:pPr>
        <w:pStyle w:val="Akapitzlist"/>
        <w:numPr>
          <w:ilvl w:val="0"/>
          <w:numId w:val="33"/>
        </w:numPr>
        <w:tabs>
          <w:tab w:val="num" w:pos="284"/>
        </w:tabs>
        <w:ind w:left="426" w:hanging="426"/>
        <w:rPr>
          <w:rFonts w:ascii="Times New Roman" w:eastAsia="Times New Roman" w:hAnsi="Times New Roman"/>
          <w:kern w:val="1"/>
          <w:szCs w:val="24"/>
          <w:lang w:val="pl-PL" w:bidi="hi-IN"/>
        </w:rPr>
      </w:pPr>
      <w:r w:rsidRPr="00F01D8A">
        <w:rPr>
          <w:rFonts w:ascii="Times New Roman" w:eastAsia="Times New Roman" w:hAnsi="Times New Roman"/>
          <w:kern w:val="1"/>
          <w:szCs w:val="24"/>
          <w:lang w:val="pl-PL" w:bidi="hi-IN"/>
        </w:rPr>
        <w:t>Imię i nazwisko osoby odpowiedzialnej za realizację umowy: ....................................................... adres e-mail ……………Tel. ………………..</w:t>
      </w:r>
    </w:p>
    <w:p w14:paraId="11662085" w14:textId="77777777" w:rsidR="000D1B95" w:rsidRPr="00F01D8A" w:rsidRDefault="000D1B95" w:rsidP="007B62DB">
      <w:pPr>
        <w:numPr>
          <w:ilvl w:val="0"/>
          <w:numId w:val="33"/>
        </w:numPr>
        <w:tabs>
          <w:tab w:val="num" w:pos="284"/>
        </w:tabs>
        <w:ind w:left="360"/>
        <w:rPr>
          <w:rFonts w:ascii="Times New Roman" w:eastAsia="Times New Roman" w:hAnsi="Times New Roman"/>
          <w:kern w:val="1"/>
          <w:szCs w:val="24"/>
          <w:lang w:val="pl-PL" w:bidi="hi-IN"/>
        </w:rPr>
      </w:pPr>
      <w:r w:rsidRPr="00F01D8A">
        <w:rPr>
          <w:rFonts w:ascii="Times New Roman" w:eastAsia="Times New Roman" w:hAnsi="Times New Roman"/>
          <w:kern w:val="1"/>
          <w:szCs w:val="24"/>
          <w:lang w:val="pl-PL" w:bidi="hi-IN"/>
        </w:rPr>
        <w:t xml:space="preserve">Imię, nazwisko i stanowisko osoby odpowiedzialnej za podpisanie umowy: .................................................................. </w:t>
      </w:r>
    </w:p>
    <w:p w14:paraId="7C50FE17" w14:textId="77777777" w:rsidR="000D1B95" w:rsidRPr="00F01D8A" w:rsidRDefault="000D1B95" w:rsidP="007B62DB">
      <w:pPr>
        <w:widowControl/>
        <w:numPr>
          <w:ilvl w:val="0"/>
          <w:numId w:val="33"/>
        </w:numPr>
        <w:tabs>
          <w:tab w:val="num" w:pos="284"/>
        </w:tabs>
        <w:suppressAutoHyphens w:val="0"/>
        <w:spacing w:line="276" w:lineRule="auto"/>
        <w:ind w:left="426" w:hanging="357"/>
        <w:contextualSpacing/>
        <w:jc w:val="both"/>
        <w:rPr>
          <w:rFonts w:ascii="Times New Roman" w:eastAsia="Times New Roman" w:hAnsi="Times New Roman"/>
          <w:kern w:val="1"/>
          <w:szCs w:val="24"/>
          <w:lang w:val="pl-PL" w:bidi="hi-IN"/>
        </w:rPr>
      </w:pPr>
      <w:r w:rsidRPr="00F01D8A">
        <w:rPr>
          <w:rFonts w:ascii="Times New Roman" w:eastAsia="SimSun" w:hAnsi="Times New Roman"/>
          <w:color w:val="auto"/>
          <w:kern w:val="1"/>
          <w:szCs w:val="24"/>
          <w:lang w:val="pl-PL" w:eastAsia="hi-IN" w:bidi="hi-IN"/>
        </w:rPr>
        <w:t>Oświadczamy, że wypełniliśmy obowiązki informacyjne przewidziane w art. 13 lub art. 14 RODO</w:t>
      </w:r>
      <w:r w:rsidRPr="00F01D8A">
        <w:rPr>
          <w:rFonts w:ascii="Times New Roman" w:eastAsia="SimSun" w:hAnsi="Times New Roman"/>
          <w:color w:val="auto"/>
          <w:kern w:val="1"/>
          <w:szCs w:val="24"/>
          <w:vertAlign w:val="superscript"/>
          <w:lang w:val="pl-PL" w:eastAsia="hi-IN" w:bidi="hi-IN"/>
        </w:rPr>
        <w:footnoteReference w:id="2"/>
      </w:r>
      <w:r w:rsidRPr="00F01D8A">
        <w:rPr>
          <w:rFonts w:ascii="Times New Roman" w:eastAsia="SimSun" w:hAnsi="Times New Roman"/>
          <w:color w:val="auto"/>
          <w:kern w:val="1"/>
          <w:szCs w:val="24"/>
          <w:lang w:val="pl-PL" w:eastAsia="hi-IN" w:bidi="hi-IN"/>
        </w:rPr>
        <w:t xml:space="preserve"> wobec osób fizycznych, od których dane osobowe bezpośrednio lub pośrednio pozyskałem celu ubiegania się o udzielenie zamówienia publicznego w niniejszym postępowaniu</w:t>
      </w:r>
      <w:r w:rsidRPr="00F01D8A">
        <w:rPr>
          <w:rFonts w:ascii="Times New Roman" w:eastAsia="SimSun" w:hAnsi="Times New Roman"/>
          <w:color w:val="auto"/>
          <w:kern w:val="1"/>
          <w:szCs w:val="24"/>
          <w:vertAlign w:val="superscript"/>
          <w:lang w:val="pl-PL" w:eastAsia="hi-IN" w:bidi="hi-IN"/>
        </w:rPr>
        <w:footnoteReference w:id="3"/>
      </w:r>
    </w:p>
    <w:p w14:paraId="4A30A59A" w14:textId="77777777" w:rsidR="000D1B95" w:rsidRPr="00F01D8A" w:rsidRDefault="000D1B95" w:rsidP="007B62DB">
      <w:pPr>
        <w:widowControl/>
        <w:numPr>
          <w:ilvl w:val="0"/>
          <w:numId w:val="33"/>
        </w:numPr>
        <w:tabs>
          <w:tab w:val="num" w:pos="284"/>
        </w:tabs>
        <w:suppressAutoHyphens w:val="0"/>
        <w:spacing w:line="276" w:lineRule="auto"/>
        <w:ind w:left="426" w:hanging="357"/>
        <w:contextualSpacing/>
        <w:jc w:val="both"/>
        <w:rPr>
          <w:rFonts w:ascii="Times New Roman" w:eastAsia="Times New Roman" w:hAnsi="Times New Roman"/>
          <w:kern w:val="1"/>
          <w:szCs w:val="24"/>
          <w:lang w:val="pl-PL" w:bidi="hi-IN"/>
        </w:rPr>
      </w:pPr>
      <w:r w:rsidRPr="00F01D8A">
        <w:rPr>
          <w:rFonts w:ascii="Times New Roman" w:eastAsia="SimSun" w:hAnsi="Times New Roman"/>
          <w:color w:val="auto"/>
          <w:kern w:val="1"/>
          <w:szCs w:val="24"/>
          <w:lang w:val="pl-PL" w:eastAsia="hi-IN" w:bidi="hi-IN"/>
        </w:rPr>
        <w:t>Pod groźbą odpowiedzialności karnej oświadczam, że załączone do oferty dokumenty opisują stan prawny i faktyczny aktualny na dzień otwarcia ofert.</w:t>
      </w:r>
    </w:p>
    <w:p w14:paraId="474DD87E" w14:textId="77777777" w:rsidR="000D1B95" w:rsidRPr="00F01D8A" w:rsidRDefault="000D1B95" w:rsidP="007B62DB">
      <w:pPr>
        <w:widowControl/>
        <w:numPr>
          <w:ilvl w:val="0"/>
          <w:numId w:val="33"/>
        </w:numPr>
        <w:tabs>
          <w:tab w:val="num" w:pos="284"/>
        </w:tabs>
        <w:suppressAutoHyphens w:val="0"/>
        <w:spacing w:line="276" w:lineRule="auto"/>
        <w:ind w:left="360"/>
        <w:jc w:val="both"/>
        <w:rPr>
          <w:rFonts w:ascii="Times New Roman" w:eastAsia="Calibri" w:hAnsi="Times New Roman"/>
          <w:i/>
          <w:color w:val="auto"/>
          <w:szCs w:val="24"/>
          <w:lang w:val="pl-PL" w:eastAsia="en-US"/>
        </w:rPr>
      </w:pPr>
      <w:r w:rsidRPr="00F01D8A">
        <w:rPr>
          <w:rFonts w:ascii="Times New Roman" w:eastAsia="Calibri" w:hAnsi="Times New Roman"/>
          <w:color w:val="auto"/>
          <w:szCs w:val="24"/>
          <w:lang w:val="pl-PL" w:eastAsia="en-US"/>
        </w:rPr>
        <w:t>Integralną część oferty stanowią następujące dokumenty:</w:t>
      </w:r>
    </w:p>
    <w:p w14:paraId="1077218F" w14:textId="77777777" w:rsidR="000D1B95" w:rsidRPr="00F01D8A" w:rsidRDefault="000D1B95" w:rsidP="000D1B95">
      <w:pPr>
        <w:numPr>
          <w:ilvl w:val="0"/>
          <w:numId w:val="30"/>
        </w:numPr>
        <w:spacing w:after="120" w:line="276" w:lineRule="auto"/>
        <w:rPr>
          <w:rFonts w:ascii="Times New Roman" w:eastAsia="SimSun" w:hAnsi="Times New Roman"/>
          <w:color w:val="auto"/>
          <w:kern w:val="1"/>
          <w:szCs w:val="24"/>
          <w:lang w:val="pl-PL" w:eastAsia="hi-IN" w:bidi="hi-IN"/>
        </w:rPr>
      </w:pPr>
      <w:r w:rsidRPr="00F01D8A">
        <w:rPr>
          <w:rFonts w:ascii="Times New Roman" w:eastAsia="SimSun" w:hAnsi="Times New Roman"/>
          <w:color w:val="auto"/>
          <w:kern w:val="1"/>
          <w:szCs w:val="24"/>
          <w:lang w:val="pl-PL" w:eastAsia="hi-IN" w:bidi="hi-IN"/>
        </w:rPr>
        <w:t>................................................................................</w:t>
      </w:r>
    </w:p>
    <w:p w14:paraId="454F1EE0" w14:textId="77777777" w:rsidR="000D1B95" w:rsidRPr="00F01D8A" w:rsidRDefault="000D1B95" w:rsidP="000D1B95">
      <w:pPr>
        <w:numPr>
          <w:ilvl w:val="0"/>
          <w:numId w:val="30"/>
        </w:numPr>
        <w:spacing w:after="120" w:line="276" w:lineRule="auto"/>
        <w:rPr>
          <w:rFonts w:ascii="Times New Roman" w:eastAsia="SimSun" w:hAnsi="Times New Roman"/>
          <w:color w:val="auto"/>
          <w:kern w:val="1"/>
          <w:szCs w:val="24"/>
          <w:lang w:val="pl-PL" w:eastAsia="hi-IN" w:bidi="hi-IN"/>
        </w:rPr>
      </w:pPr>
      <w:r w:rsidRPr="00F01D8A">
        <w:rPr>
          <w:rFonts w:ascii="Times New Roman" w:eastAsia="SimSun" w:hAnsi="Times New Roman"/>
          <w:color w:val="auto"/>
          <w:kern w:val="1"/>
          <w:szCs w:val="24"/>
          <w:lang w:val="pl-PL" w:eastAsia="hi-IN" w:bidi="hi-IN"/>
        </w:rPr>
        <w:t>................................................................................</w:t>
      </w:r>
    </w:p>
    <w:p w14:paraId="5B046DD2" w14:textId="52C04793" w:rsidR="00162CA8" w:rsidRPr="00F01D8A" w:rsidRDefault="00162CA8" w:rsidP="002727F4">
      <w:pPr>
        <w:pStyle w:val="Stopka"/>
        <w:tabs>
          <w:tab w:val="clear" w:pos="4536"/>
          <w:tab w:val="clear" w:pos="9072"/>
          <w:tab w:val="left" w:pos="7680"/>
        </w:tabs>
        <w:rPr>
          <w:rFonts w:ascii="Times New Roman" w:hAnsi="Times New Roman"/>
          <w:szCs w:val="24"/>
          <w:lang w:val="pl-PL"/>
        </w:rPr>
      </w:pPr>
      <w:r w:rsidRPr="00F01D8A">
        <w:rPr>
          <w:rFonts w:ascii="Times New Roman" w:hAnsi="Times New Roman"/>
          <w:szCs w:val="24"/>
          <w:lang w:val="pl-PL"/>
        </w:rPr>
        <w:t>……………………………….                                       …………………………………………….</w:t>
      </w:r>
    </w:p>
    <w:p w14:paraId="203DF524" w14:textId="77777777" w:rsidR="00162CA8" w:rsidRPr="00F01D8A" w:rsidRDefault="00162CA8" w:rsidP="002727F4">
      <w:pPr>
        <w:pStyle w:val="Stopka"/>
        <w:tabs>
          <w:tab w:val="clear" w:pos="4536"/>
          <w:tab w:val="clear" w:pos="9072"/>
          <w:tab w:val="left" w:pos="7680"/>
        </w:tabs>
        <w:rPr>
          <w:rFonts w:ascii="Times New Roman" w:hAnsi="Times New Roman"/>
          <w:szCs w:val="24"/>
          <w:lang w:val="pl-PL"/>
        </w:rPr>
      </w:pPr>
    </w:p>
    <w:p w14:paraId="7ACDE29D" w14:textId="77777777" w:rsidR="00162CA8" w:rsidRPr="00F01D8A" w:rsidRDefault="00162CA8" w:rsidP="002727F4">
      <w:pPr>
        <w:pStyle w:val="Stopka"/>
        <w:tabs>
          <w:tab w:val="clear" w:pos="4536"/>
          <w:tab w:val="clear" w:pos="9072"/>
          <w:tab w:val="left" w:pos="7680"/>
        </w:tabs>
        <w:rPr>
          <w:rFonts w:ascii="Times New Roman" w:hAnsi="Times New Roman"/>
          <w:szCs w:val="24"/>
          <w:lang w:val="pl-PL"/>
        </w:rPr>
      </w:pPr>
    </w:p>
    <w:p w14:paraId="7BCD9411" w14:textId="77777777" w:rsidR="00E9217D" w:rsidRPr="00F01D8A" w:rsidRDefault="00E9217D" w:rsidP="002727F4">
      <w:pPr>
        <w:pStyle w:val="Stopka"/>
        <w:tabs>
          <w:tab w:val="clear" w:pos="4536"/>
          <w:tab w:val="clear" w:pos="9072"/>
          <w:tab w:val="left" w:pos="7680"/>
        </w:tabs>
        <w:rPr>
          <w:rFonts w:ascii="Times New Roman" w:hAnsi="Times New Roman"/>
          <w:szCs w:val="24"/>
          <w:lang w:val="pl-PL"/>
        </w:rPr>
      </w:pPr>
    </w:p>
    <w:sectPr w:rsidR="00E9217D" w:rsidRPr="00F01D8A" w:rsidSect="00DE217A">
      <w:footerReference w:type="even" r:id="rId7"/>
      <w:footerReference w:type="default" r:id="rId8"/>
      <w:footnotePr>
        <w:pos w:val="beneathText"/>
      </w:footnotePr>
      <w:pgSz w:w="11905" w:h="16837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56A55" w14:textId="77777777" w:rsidR="003D6877" w:rsidRDefault="003D6877">
      <w:r>
        <w:separator/>
      </w:r>
    </w:p>
  </w:endnote>
  <w:endnote w:type="continuationSeparator" w:id="0">
    <w:p w14:paraId="2F4F3A85" w14:textId="77777777" w:rsidR="003D6877" w:rsidRDefault="003D6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B02FA" w14:textId="77777777" w:rsidR="00DE217A" w:rsidRDefault="00F33B48" w:rsidP="00250C1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E217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BE002B" w14:textId="77777777" w:rsidR="00DE217A" w:rsidRDefault="00DE217A" w:rsidP="009D215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EC805" w14:textId="77777777" w:rsidR="00DE217A" w:rsidRDefault="00F33B48" w:rsidP="00250C1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E217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4575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1CC5C42" w14:textId="77777777" w:rsidR="00DE217A" w:rsidRDefault="00DE217A" w:rsidP="009D215C">
    <w:pPr>
      <w:ind w:left="360" w:right="360"/>
      <w:rPr>
        <w:sz w:val="20"/>
        <w:lang w:val="pl-PL"/>
      </w:rPr>
    </w:pPr>
  </w:p>
  <w:p w14:paraId="67FC0DCA" w14:textId="77777777" w:rsidR="00DE217A" w:rsidRDefault="00DE217A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2BE0D" w14:textId="77777777" w:rsidR="003D6877" w:rsidRDefault="003D6877">
      <w:r>
        <w:separator/>
      </w:r>
    </w:p>
  </w:footnote>
  <w:footnote w:type="continuationSeparator" w:id="0">
    <w:p w14:paraId="41E0FBBD" w14:textId="77777777" w:rsidR="003D6877" w:rsidRDefault="003D6877">
      <w:r>
        <w:continuationSeparator/>
      </w:r>
    </w:p>
  </w:footnote>
  <w:footnote w:id="1">
    <w:p w14:paraId="441EDCF2" w14:textId="77777777" w:rsidR="000D1B95" w:rsidRPr="00CB18B4" w:rsidRDefault="000D1B95" w:rsidP="000D1B95">
      <w:pPr>
        <w:pStyle w:val="Tekstprzypisudolnego"/>
        <w:rPr>
          <w:sz w:val="18"/>
        </w:rPr>
      </w:pPr>
      <w:r w:rsidRPr="00B722A8">
        <w:rPr>
          <w:rStyle w:val="Odwoanieprzypisudolnego"/>
        </w:rPr>
        <w:footnoteRef/>
      </w:r>
      <w:r w:rsidRPr="00B722A8">
        <w:t xml:space="preserve"> </w:t>
      </w:r>
      <w:r w:rsidRPr="00CB18B4">
        <w:rPr>
          <w:sz w:val="18"/>
        </w:rPr>
        <w:t>Należy wskazać / Niepotrzebne skreślić</w:t>
      </w:r>
    </w:p>
  </w:footnote>
  <w:footnote w:id="2">
    <w:p w14:paraId="6F0F0CE6" w14:textId="77777777" w:rsidR="000D1B95" w:rsidRPr="00CB18B4" w:rsidRDefault="000D1B95" w:rsidP="000D1B95">
      <w:pPr>
        <w:jc w:val="both"/>
        <w:rPr>
          <w:sz w:val="18"/>
          <w:szCs w:val="18"/>
        </w:rPr>
      </w:pPr>
      <w:r w:rsidRPr="00CB18B4">
        <w:rPr>
          <w:rStyle w:val="Odwoanieprzypisudolnego"/>
          <w:sz w:val="18"/>
          <w:szCs w:val="18"/>
        </w:rPr>
        <w:footnoteRef/>
      </w:r>
      <w:r w:rsidRPr="00CB18B4">
        <w:rPr>
          <w:sz w:val="18"/>
          <w:szCs w:val="18"/>
        </w:rPr>
        <w:t xml:space="preserve"> </w:t>
      </w:r>
      <w:r w:rsidRPr="00CB18B4">
        <w:rPr>
          <w:i/>
          <w:sz w:val="18"/>
          <w:szCs w:val="18"/>
        </w:rPr>
        <w:t>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(Dz.Urz. UE L 119 z 04.05.2016 r. str. 1)</w:t>
      </w:r>
    </w:p>
  </w:footnote>
  <w:footnote w:id="3">
    <w:p w14:paraId="2F6EBD5B" w14:textId="77777777" w:rsidR="000D1B95" w:rsidRPr="00CB18B4" w:rsidRDefault="000D1B95" w:rsidP="000D1B95">
      <w:pPr>
        <w:pStyle w:val="Tekstprzypisudolnego"/>
        <w:rPr>
          <w:i/>
          <w:sz w:val="18"/>
        </w:rPr>
      </w:pPr>
      <w:r w:rsidRPr="00CB18B4">
        <w:rPr>
          <w:rStyle w:val="Odwoanieprzypisudolnego"/>
          <w:sz w:val="18"/>
        </w:rPr>
        <w:footnoteRef/>
      </w:r>
      <w:r w:rsidRPr="00CB18B4">
        <w:rPr>
          <w:sz w:val="18"/>
        </w:rPr>
        <w:t xml:space="preserve"> </w:t>
      </w:r>
      <w:r w:rsidRPr="00CB18B4">
        <w:rPr>
          <w:i/>
          <w:sz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oświadczenia,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lvl w:ilvl="0">
      <w:start w:val="2"/>
      <w:numFmt w:val="upperRoman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lvl w:ilvl="0">
      <w:start w:val="3"/>
      <w:numFmt w:val="upperRoman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3" w15:restartNumberingAfterBreak="0">
    <w:nsid w:val="00000004"/>
    <w:multiLevelType w:val="multilevel"/>
    <w:tmpl w:val="00000004"/>
    <w:lvl w:ilvl="0">
      <w:start w:val="4"/>
      <w:numFmt w:val="upperRoman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4" w15:restartNumberingAfterBreak="0">
    <w:nsid w:val="00000005"/>
    <w:multiLevelType w:val="multilevel"/>
    <w:tmpl w:val="00000005"/>
    <w:lvl w:ilvl="0">
      <w:start w:val="5"/>
      <w:numFmt w:val="upperRoman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5" w15:restartNumberingAfterBreak="0">
    <w:nsid w:val="00000006"/>
    <w:multiLevelType w:val="multilevel"/>
    <w:tmpl w:val="00000006"/>
    <w:lvl w:ilvl="0">
      <w:start w:val="6"/>
      <w:numFmt w:val="upperRoman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00A43152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01EC77E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2B2280B"/>
    <w:multiLevelType w:val="hybridMultilevel"/>
    <w:tmpl w:val="AAB45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255535"/>
    <w:multiLevelType w:val="hybridMultilevel"/>
    <w:tmpl w:val="5762C062"/>
    <w:lvl w:ilvl="0" w:tplc="B62C541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A3880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HG Mincho Light J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0558B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86B50B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CE51B6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3D777CB"/>
    <w:multiLevelType w:val="hybridMultilevel"/>
    <w:tmpl w:val="E80228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5B4F5F"/>
    <w:multiLevelType w:val="hybridMultilevel"/>
    <w:tmpl w:val="9AB2277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78E006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A1620EE"/>
    <w:multiLevelType w:val="multilevel"/>
    <w:tmpl w:val="3A0C432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/>
        <w:i w:val="0"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3B5A197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726240"/>
    <w:multiLevelType w:val="hybridMultilevel"/>
    <w:tmpl w:val="FA1A6C00"/>
    <w:lvl w:ilvl="0" w:tplc="382688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A1E4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1" w15:restartNumberingAfterBreak="0">
    <w:nsid w:val="4D905158"/>
    <w:multiLevelType w:val="hybridMultilevel"/>
    <w:tmpl w:val="04C2C7EA"/>
    <w:lvl w:ilvl="0" w:tplc="2CB44F9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0BC7F60"/>
    <w:multiLevelType w:val="hybridMultilevel"/>
    <w:tmpl w:val="47366F90"/>
    <w:lvl w:ilvl="0" w:tplc="0415000F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8671D4B"/>
    <w:multiLevelType w:val="hybridMultilevel"/>
    <w:tmpl w:val="56D8152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B77241"/>
    <w:multiLevelType w:val="hybridMultilevel"/>
    <w:tmpl w:val="0BAC1546"/>
    <w:lvl w:ilvl="0" w:tplc="8F24EB8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HG Mincho Light J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74628E"/>
    <w:multiLevelType w:val="hybridMultilevel"/>
    <w:tmpl w:val="7026CA5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A1E8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EE94E6B"/>
    <w:multiLevelType w:val="hybridMultilevel"/>
    <w:tmpl w:val="58784F24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345BA1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9" w15:restartNumberingAfterBreak="0">
    <w:nsid w:val="651109E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BF7405F"/>
    <w:multiLevelType w:val="hybridMultilevel"/>
    <w:tmpl w:val="E26CCE72"/>
    <w:lvl w:ilvl="0" w:tplc="71A080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53345D"/>
    <w:multiLevelType w:val="hybridMultilevel"/>
    <w:tmpl w:val="1674D488"/>
    <w:lvl w:ilvl="0" w:tplc="E8360AD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F2D6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36323726">
    <w:abstractNumId w:val="0"/>
  </w:num>
  <w:num w:numId="2" w16cid:durableId="307050219">
    <w:abstractNumId w:val="1"/>
  </w:num>
  <w:num w:numId="3" w16cid:durableId="1247151744">
    <w:abstractNumId w:val="2"/>
  </w:num>
  <w:num w:numId="4" w16cid:durableId="329211579">
    <w:abstractNumId w:val="3"/>
  </w:num>
  <w:num w:numId="5" w16cid:durableId="656542909">
    <w:abstractNumId w:val="4"/>
  </w:num>
  <w:num w:numId="6" w16cid:durableId="1745224368">
    <w:abstractNumId w:val="5"/>
  </w:num>
  <w:num w:numId="7" w16cid:durableId="1438257833">
    <w:abstractNumId w:val="6"/>
  </w:num>
  <w:num w:numId="8" w16cid:durableId="707490496">
    <w:abstractNumId w:val="18"/>
  </w:num>
  <w:num w:numId="9" w16cid:durableId="129246391">
    <w:abstractNumId w:val="26"/>
  </w:num>
  <w:num w:numId="10" w16cid:durableId="1820880375">
    <w:abstractNumId w:val="11"/>
  </w:num>
  <w:num w:numId="11" w16cid:durableId="826089539">
    <w:abstractNumId w:val="28"/>
  </w:num>
  <w:num w:numId="12" w16cid:durableId="1735198787">
    <w:abstractNumId w:val="7"/>
  </w:num>
  <w:num w:numId="13" w16cid:durableId="460269128">
    <w:abstractNumId w:val="20"/>
  </w:num>
  <w:num w:numId="14" w16cid:durableId="34549304">
    <w:abstractNumId w:val="29"/>
  </w:num>
  <w:num w:numId="15" w16cid:durableId="1472287079">
    <w:abstractNumId w:val="8"/>
  </w:num>
  <w:num w:numId="16" w16cid:durableId="1552351903">
    <w:abstractNumId w:val="13"/>
  </w:num>
  <w:num w:numId="17" w16cid:durableId="939218545">
    <w:abstractNumId w:val="12"/>
  </w:num>
  <w:num w:numId="18" w16cid:durableId="347566855">
    <w:abstractNumId w:val="16"/>
  </w:num>
  <w:num w:numId="19" w16cid:durableId="1397892890">
    <w:abstractNumId w:val="32"/>
  </w:num>
  <w:num w:numId="20" w16cid:durableId="627929301">
    <w:abstractNumId w:val="24"/>
  </w:num>
  <w:num w:numId="21" w16cid:durableId="1657681025">
    <w:abstractNumId w:val="27"/>
  </w:num>
  <w:num w:numId="22" w16cid:durableId="1445685255">
    <w:abstractNumId w:val="22"/>
  </w:num>
  <w:num w:numId="23" w16cid:durableId="1914464792">
    <w:abstractNumId w:val="23"/>
  </w:num>
  <w:num w:numId="24" w16cid:durableId="737168930">
    <w:abstractNumId w:val="10"/>
  </w:num>
  <w:num w:numId="25" w16cid:durableId="1598514866">
    <w:abstractNumId w:val="21"/>
  </w:num>
  <w:num w:numId="26" w16cid:durableId="1698310786">
    <w:abstractNumId w:val="15"/>
  </w:num>
  <w:num w:numId="27" w16cid:durableId="169609317">
    <w:abstractNumId w:val="19"/>
  </w:num>
  <w:num w:numId="28" w16cid:durableId="1268390668">
    <w:abstractNumId w:val="30"/>
  </w:num>
  <w:num w:numId="29" w16cid:durableId="860121823">
    <w:abstractNumId w:val="25"/>
  </w:num>
  <w:num w:numId="30" w16cid:durableId="564950865">
    <w:abstractNumId w:val="14"/>
  </w:num>
  <w:num w:numId="31" w16cid:durableId="1569150740">
    <w:abstractNumId w:val="9"/>
  </w:num>
  <w:num w:numId="32" w16cid:durableId="130443107">
    <w:abstractNumId w:val="17"/>
  </w:num>
  <w:num w:numId="33" w16cid:durableId="117480391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5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1E83"/>
    <w:rsid w:val="00014CF0"/>
    <w:rsid w:val="00015B8D"/>
    <w:rsid w:val="00020519"/>
    <w:rsid w:val="00031A64"/>
    <w:rsid w:val="000446EB"/>
    <w:rsid w:val="00046178"/>
    <w:rsid w:val="000468C4"/>
    <w:rsid w:val="00062C93"/>
    <w:rsid w:val="000648A9"/>
    <w:rsid w:val="0008631F"/>
    <w:rsid w:val="000B3BD4"/>
    <w:rsid w:val="000C05E6"/>
    <w:rsid w:val="000D1B95"/>
    <w:rsid w:val="000D6834"/>
    <w:rsid w:val="000E17E7"/>
    <w:rsid w:val="000E3C36"/>
    <w:rsid w:val="000E6CAE"/>
    <w:rsid w:val="001013A8"/>
    <w:rsid w:val="00105501"/>
    <w:rsid w:val="00112ACC"/>
    <w:rsid w:val="001132D1"/>
    <w:rsid w:val="00114EEB"/>
    <w:rsid w:val="00126161"/>
    <w:rsid w:val="0013396F"/>
    <w:rsid w:val="00141EB8"/>
    <w:rsid w:val="00143E33"/>
    <w:rsid w:val="00145967"/>
    <w:rsid w:val="00156FB7"/>
    <w:rsid w:val="00162CA8"/>
    <w:rsid w:val="001748AF"/>
    <w:rsid w:val="00177C6C"/>
    <w:rsid w:val="00184343"/>
    <w:rsid w:val="001865C9"/>
    <w:rsid w:val="001966A7"/>
    <w:rsid w:val="001B0F49"/>
    <w:rsid w:val="001B14F8"/>
    <w:rsid w:val="001D3E91"/>
    <w:rsid w:val="001E1252"/>
    <w:rsid w:val="001E1798"/>
    <w:rsid w:val="001F34AC"/>
    <w:rsid w:val="00211CEB"/>
    <w:rsid w:val="00235DDE"/>
    <w:rsid w:val="00246003"/>
    <w:rsid w:val="00250C1E"/>
    <w:rsid w:val="00257192"/>
    <w:rsid w:val="00271493"/>
    <w:rsid w:val="00271D24"/>
    <w:rsid w:val="002727F4"/>
    <w:rsid w:val="00282408"/>
    <w:rsid w:val="00283E09"/>
    <w:rsid w:val="002843B8"/>
    <w:rsid w:val="00290D95"/>
    <w:rsid w:val="002B7E11"/>
    <w:rsid w:val="002D1375"/>
    <w:rsid w:val="002D2EA2"/>
    <w:rsid w:val="002D387F"/>
    <w:rsid w:val="002D4BF2"/>
    <w:rsid w:val="002E090F"/>
    <w:rsid w:val="002E70EB"/>
    <w:rsid w:val="00303FA8"/>
    <w:rsid w:val="003200E7"/>
    <w:rsid w:val="00324CED"/>
    <w:rsid w:val="00332237"/>
    <w:rsid w:val="003333DC"/>
    <w:rsid w:val="00353E82"/>
    <w:rsid w:val="00361B4E"/>
    <w:rsid w:val="00363332"/>
    <w:rsid w:val="00365E15"/>
    <w:rsid w:val="00370DEC"/>
    <w:rsid w:val="00380C8C"/>
    <w:rsid w:val="00394417"/>
    <w:rsid w:val="003A38B8"/>
    <w:rsid w:val="003A5B42"/>
    <w:rsid w:val="003B5620"/>
    <w:rsid w:val="003D6877"/>
    <w:rsid w:val="003D7742"/>
    <w:rsid w:val="003E17A6"/>
    <w:rsid w:val="004124EC"/>
    <w:rsid w:val="00441A86"/>
    <w:rsid w:val="004449CB"/>
    <w:rsid w:val="00445C2B"/>
    <w:rsid w:val="0046183C"/>
    <w:rsid w:val="004948AE"/>
    <w:rsid w:val="00495FA4"/>
    <w:rsid w:val="004B241A"/>
    <w:rsid w:val="004B5B77"/>
    <w:rsid w:val="004B79B8"/>
    <w:rsid w:val="004C6B2B"/>
    <w:rsid w:val="004D4E1F"/>
    <w:rsid w:val="004E2889"/>
    <w:rsid w:val="00504D6F"/>
    <w:rsid w:val="00507F17"/>
    <w:rsid w:val="0051234D"/>
    <w:rsid w:val="00514083"/>
    <w:rsid w:val="005174D8"/>
    <w:rsid w:val="00520451"/>
    <w:rsid w:val="0054575C"/>
    <w:rsid w:val="005671B6"/>
    <w:rsid w:val="005809A0"/>
    <w:rsid w:val="005A0E18"/>
    <w:rsid w:val="005A1D77"/>
    <w:rsid w:val="005B0C17"/>
    <w:rsid w:val="005D75C4"/>
    <w:rsid w:val="005F6CEC"/>
    <w:rsid w:val="006108B4"/>
    <w:rsid w:val="006168FD"/>
    <w:rsid w:val="00621E83"/>
    <w:rsid w:val="00623561"/>
    <w:rsid w:val="00627AD5"/>
    <w:rsid w:val="0065322B"/>
    <w:rsid w:val="006767FA"/>
    <w:rsid w:val="006769FA"/>
    <w:rsid w:val="0067720E"/>
    <w:rsid w:val="00687A47"/>
    <w:rsid w:val="0069099C"/>
    <w:rsid w:val="00693EC3"/>
    <w:rsid w:val="006A359C"/>
    <w:rsid w:val="006A5B6C"/>
    <w:rsid w:val="006A6846"/>
    <w:rsid w:val="006B3156"/>
    <w:rsid w:val="006C723B"/>
    <w:rsid w:val="006D2D7E"/>
    <w:rsid w:val="006D40AE"/>
    <w:rsid w:val="00712D18"/>
    <w:rsid w:val="00717B7B"/>
    <w:rsid w:val="00737A2D"/>
    <w:rsid w:val="00741A3E"/>
    <w:rsid w:val="0075001C"/>
    <w:rsid w:val="00766C58"/>
    <w:rsid w:val="00780A46"/>
    <w:rsid w:val="00791F22"/>
    <w:rsid w:val="007A0560"/>
    <w:rsid w:val="007A22FE"/>
    <w:rsid w:val="007A2659"/>
    <w:rsid w:val="007B305F"/>
    <w:rsid w:val="007B5CED"/>
    <w:rsid w:val="007B62DB"/>
    <w:rsid w:val="007B6F56"/>
    <w:rsid w:val="007C0D5D"/>
    <w:rsid w:val="007C1AD3"/>
    <w:rsid w:val="007D71E7"/>
    <w:rsid w:val="007E0701"/>
    <w:rsid w:val="007F6F62"/>
    <w:rsid w:val="00801DD3"/>
    <w:rsid w:val="0080213B"/>
    <w:rsid w:val="00813CB3"/>
    <w:rsid w:val="00821803"/>
    <w:rsid w:val="00824807"/>
    <w:rsid w:val="00825F24"/>
    <w:rsid w:val="00842742"/>
    <w:rsid w:val="00843540"/>
    <w:rsid w:val="0084458B"/>
    <w:rsid w:val="00844ADC"/>
    <w:rsid w:val="00847760"/>
    <w:rsid w:val="008551D7"/>
    <w:rsid w:val="00864C37"/>
    <w:rsid w:val="0086779F"/>
    <w:rsid w:val="00870D40"/>
    <w:rsid w:val="00877825"/>
    <w:rsid w:val="00885384"/>
    <w:rsid w:val="00890430"/>
    <w:rsid w:val="00890DE3"/>
    <w:rsid w:val="008A1C75"/>
    <w:rsid w:val="008A3212"/>
    <w:rsid w:val="008B2BC5"/>
    <w:rsid w:val="008B6175"/>
    <w:rsid w:val="008C70F4"/>
    <w:rsid w:val="008D43D3"/>
    <w:rsid w:val="008D5330"/>
    <w:rsid w:val="008E4DEA"/>
    <w:rsid w:val="008F3468"/>
    <w:rsid w:val="009004BF"/>
    <w:rsid w:val="00901213"/>
    <w:rsid w:val="0090299C"/>
    <w:rsid w:val="00902C9E"/>
    <w:rsid w:val="009132B2"/>
    <w:rsid w:val="00916912"/>
    <w:rsid w:val="00916D43"/>
    <w:rsid w:val="00946A1A"/>
    <w:rsid w:val="00952686"/>
    <w:rsid w:val="00964292"/>
    <w:rsid w:val="00970DB7"/>
    <w:rsid w:val="00973696"/>
    <w:rsid w:val="00985A3B"/>
    <w:rsid w:val="00987E6F"/>
    <w:rsid w:val="00997928"/>
    <w:rsid w:val="009A3F6A"/>
    <w:rsid w:val="009B3156"/>
    <w:rsid w:val="009C1AE9"/>
    <w:rsid w:val="009D0F35"/>
    <w:rsid w:val="009D215C"/>
    <w:rsid w:val="009E0418"/>
    <w:rsid w:val="009E25DB"/>
    <w:rsid w:val="009E2A10"/>
    <w:rsid w:val="009E724D"/>
    <w:rsid w:val="00A0285F"/>
    <w:rsid w:val="00A02BBC"/>
    <w:rsid w:val="00A02D99"/>
    <w:rsid w:val="00A04BCF"/>
    <w:rsid w:val="00A05DFE"/>
    <w:rsid w:val="00A066F5"/>
    <w:rsid w:val="00A35433"/>
    <w:rsid w:val="00A42A5F"/>
    <w:rsid w:val="00A43E04"/>
    <w:rsid w:val="00A54836"/>
    <w:rsid w:val="00A60972"/>
    <w:rsid w:val="00A701D4"/>
    <w:rsid w:val="00A777A3"/>
    <w:rsid w:val="00A827A7"/>
    <w:rsid w:val="00A84B21"/>
    <w:rsid w:val="00A92752"/>
    <w:rsid w:val="00A93688"/>
    <w:rsid w:val="00AB2E43"/>
    <w:rsid w:val="00AC23FB"/>
    <w:rsid w:val="00AC4AAB"/>
    <w:rsid w:val="00AD6741"/>
    <w:rsid w:val="00AE1ADF"/>
    <w:rsid w:val="00AE2663"/>
    <w:rsid w:val="00AE4F31"/>
    <w:rsid w:val="00AF1F00"/>
    <w:rsid w:val="00AF2835"/>
    <w:rsid w:val="00AF41CE"/>
    <w:rsid w:val="00B03670"/>
    <w:rsid w:val="00B110DE"/>
    <w:rsid w:val="00B14328"/>
    <w:rsid w:val="00B16827"/>
    <w:rsid w:val="00B3440F"/>
    <w:rsid w:val="00B349EF"/>
    <w:rsid w:val="00B427A6"/>
    <w:rsid w:val="00B5570D"/>
    <w:rsid w:val="00B67F91"/>
    <w:rsid w:val="00B77F52"/>
    <w:rsid w:val="00B83455"/>
    <w:rsid w:val="00B83D4E"/>
    <w:rsid w:val="00B9461C"/>
    <w:rsid w:val="00BA0F22"/>
    <w:rsid w:val="00BC0B0D"/>
    <w:rsid w:val="00BC6623"/>
    <w:rsid w:val="00BD1585"/>
    <w:rsid w:val="00BD4BCA"/>
    <w:rsid w:val="00BE56E7"/>
    <w:rsid w:val="00BF4519"/>
    <w:rsid w:val="00BF6838"/>
    <w:rsid w:val="00C2017C"/>
    <w:rsid w:val="00C40647"/>
    <w:rsid w:val="00C430AC"/>
    <w:rsid w:val="00C45BE1"/>
    <w:rsid w:val="00C6208F"/>
    <w:rsid w:val="00CB6507"/>
    <w:rsid w:val="00CC1ECE"/>
    <w:rsid w:val="00CC2954"/>
    <w:rsid w:val="00CD74A4"/>
    <w:rsid w:val="00D02C44"/>
    <w:rsid w:val="00D061EF"/>
    <w:rsid w:val="00D10C73"/>
    <w:rsid w:val="00D15E66"/>
    <w:rsid w:val="00D25338"/>
    <w:rsid w:val="00D34147"/>
    <w:rsid w:val="00D40271"/>
    <w:rsid w:val="00D52CDF"/>
    <w:rsid w:val="00D868A4"/>
    <w:rsid w:val="00D87612"/>
    <w:rsid w:val="00D93387"/>
    <w:rsid w:val="00DA4021"/>
    <w:rsid w:val="00DA674F"/>
    <w:rsid w:val="00DB44EE"/>
    <w:rsid w:val="00DB5C4C"/>
    <w:rsid w:val="00DE217A"/>
    <w:rsid w:val="00DE526E"/>
    <w:rsid w:val="00E00137"/>
    <w:rsid w:val="00E03184"/>
    <w:rsid w:val="00E105A0"/>
    <w:rsid w:val="00E13C67"/>
    <w:rsid w:val="00E1796E"/>
    <w:rsid w:val="00E400F6"/>
    <w:rsid w:val="00E46643"/>
    <w:rsid w:val="00E468C1"/>
    <w:rsid w:val="00E474BE"/>
    <w:rsid w:val="00E71AA3"/>
    <w:rsid w:val="00E7555F"/>
    <w:rsid w:val="00E9217D"/>
    <w:rsid w:val="00E94FAD"/>
    <w:rsid w:val="00EB317F"/>
    <w:rsid w:val="00EB52F4"/>
    <w:rsid w:val="00EB5C3A"/>
    <w:rsid w:val="00EC38FC"/>
    <w:rsid w:val="00EE755C"/>
    <w:rsid w:val="00EF3CFB"/>
    <w:rsid w:val="00F01D8A"/>
    <w:rsid w:val="00F048D0"/>
    <w:rsid w:val="00F04FF1"/>
    <w:rsid w:val="00F054AA"/>
    <w:rsid w:val="00F13A5B"/>
    <w:rsid w:val="00F25B59"/>
    <w:rsid w:val="00F25E00"/>
    <w:rsid w:val="00F33B48"/>
    <w:rsid w:val="00F442F8"/>
    <w:rsid w:val="00F62B89"/>
    <w:rsid w:val="00F65808"/>
    <w:rsid w:val="00F72CDB"/>
    <w:rsid w:val="00F765E6"/>
    <w:rsid w:val="00F92672"/>
    <w:rsid w:val="00FB0C20"/>
    <w:rsid w:val="00FB79D1"/>
    <w:rsid w:val="00FC3B9F"/>
    <w:rsid w:val="00FE02F0"/>
    <w:rsid w:val="00FF2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AE554"/>
  <w15:docId w15:val="{BFF0DEDA-387A-42EE-8797-D7A3D557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1C75"/>
    <w:pPr>
      <w:widowControl w:val="0"/>
      <w:suppressAutoHyphens/>
    </w:pPr>
    <w:rPr>
      <w:rFonts w:ascii="Thorndale" w:eastAsia="HG Mincho Light J" w:hAnsi="Thorndale"/>
      <w:color w:val="000000"/>
      <w:sz w:val="24"/>
      <w:lang w:val="en-US"/>
    </w:rPr>
  </w:style>
  <w:style w:type="paragraph" w:styleId="Nagwek1">
    <w:name w:val="heading 1"/>
    <w:basedOn w:val="Normalny"/>
    <w:next w:val="Normalny"/>
    <w:qFormat/>
    <w:rsid w:val="008A1C75"/>
    <w:pPr>
      <w:keepNext/>
      <w:outlineLvl w:val="0"/>
    </w:pPr>
    <w:rPr>
      <w:b/>
      <w:lang w:val="pl-PL"/>
    </w:rPr>
  </w:style>
  <w:style w:type="paragraph" w:styleId="Nagwek3">
    <w:name w:val="heading 3"/>
    <w:basedOn w:val="Normalny"/>
    <w:next w:val="Normalny"/>
    <w:qFormat/>
    <w:rsid w:val="00DB5C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umberingSymbols">
    <w:name w:val="Numbering Symbols"/>
    <w:rsid w:val="008A1C75"/>
  </w:style>
  <w:style w:type="paragraph" w:styleId="Tekstpodstawowywcity">
    <w:name w:val="Body Text Indent"/>
    <w:basedOn w:val="Normalny"/>
    <w:rsid w:val="008A1C75"/>
    <w:pPr>
      <w:ind w:left="283"/>
      <w:jc w:val="both"/>
    </w:pPr>
    <w:rPr>
      <w:lang w:val="pl-PL"/>
    </w:rPr>
  </w:style>
  <w:style w:type="paragraph" w:styleId="Tekstpodstawowywcity2">
    <w:name w:val="Body Text Indent 2"/>
    <w:basedOn w:val="Normalny"/>
    <w:rsid w:val="008A1C75"/>
    <w:pPr>
      <w:ind w:firstLine="264"/>
      <w:jc w:val="both"/>
    </w:pPr>
    <w:rPr>
      <w:lang w:val="pl-PL"/>
    </w:rPr>
  </w:style>
  <w:style w:type="paragraph" w:styleId="Nagwek">
    <w:name w:val="header"/>
    <w:basedOn w:val="Normalny"/>
    <w:rsid w:val="008A1C7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A1C7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B6175"/>
    <w:rPr>
      <w:rFonts w:ascii="Tahoma" w:hAnsi="Tahoma" w:cs="Tahoma"/>
      <w:sz w:val="16"/>
      <w:szCs w:val="16"/>
    </w:rPr>
  </w:style>
  <w:style w:type="paragraph" w:customStyle="1" w:styleId="Punktiii">
    <w:name w:val="Punkt iii"/>
    <w:basedOn w:val="Normalny"/>
    <w:rsid w:val="00370DEC"/>
    <w:pPr>
      <w:widowControl/>
      <w:ind w:left="283" w:hanging="283"/>
      <w:jc w:val="both"/>
    </w:pPr>
    <w:rPr>
      <w:rFonts w:ascii="Times New Roman" w:eastAsia="Times New Roman" w:hAnsi="Times New Roman"/>
      <w:color w:val="auto"/>
      <w:szCs w:val="24"/>
      <w:lang w:val="pl-PL" w:eastAsia="zh-CN"/>
    </w:rPr>
  </w:style>
  <w:style w:type="paragraph" w:customStyle="1" w:styleId="ZnakZnakZnak1ZnakZnakZnakZnak">
    <w:name w:val="Znak Znak Znak1 Znak Znak Znak Znak"/>
    <w:basedOn w:val="Normalny"/>
    <w:rsid w:val="00DB5C4C"/>
    <w:pPr>
      <w:widowControl/>
      <w:suppressAutoHyphens w:val="0"/>
    </w:pPr>
    <w:rPr>
      <w:rFonts w:ascii="Times New Roman" w:eastAsia="Times New Roman" w:hAnsi="Times New Roman"/>
      <w:color w:val="auto"/>
      <w:szCs w:val="24"/>
      <w:lang w:val="pl-PL"/>
    </w:rPr>
  </w:style>
  <w:style w:type="paragraph" w:styleId="Tekstpodstawowy">
    <w:name w:val="Body Text"/>
    <w:basedOn w:val="Normalny"/>
    <w:rsid w:val="002727F4"/>
    <w:pPr>
      <w:spacing w:after="120"/>
    </w:pPr>
    <w:rPr>
      <w:rFonts w:ascii="Times New Roman" w:eastAsia="SimSun" w:hAnsi="Times New Roman" w:cs="Mangal"/>
      <w:color w:val="auto"/>
      <w:kern w:val="1"/>
      <w:szCs w:val="24"/>
      <w:lang w:val="pl-PL" w:eastAsia="hi-IN" w:bidi="hi-IN"/>
    </w:rPr>
  </w:style>
  <w:style w:type="character" w:styleId="Numerstrony">
    <w:name w:val="page number"/>
    <w:basedOn w:val="Domylnaczcionkaakapitu"/>
    <w:rsid w:val="009D215C"/>
  </w:style>
  <w:style w:type="paragraph" w:customStyle="1" w:styleId="ZnakZnak2">
    <w:name w:val="Znak Znak2"/>
    <w:basedOn w:val="Normalny"/>
    <w:rsid w:val="003A38B8"/>
    <w:pPr>
      <w:widowControl/>
      <w:suppressAutoHyphens w:val="0"/>
    </w:pPr>
    <w:rPr>
      <w:rFonts w:ascii="Times New Roman" w:eastAsia="Times New Roman" w:hAnsi="Times New Roman"/>
      <w:color w:val="auto"/>
      <w:szCs w:val="24"/>
      <w:lang w:val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7B6F56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B6F56"/>
    <w:rPr>
      <w:rFonts w:ascii="Thorndale" w:eastAsia="HG Mincho Light J" w:hAnsi="Thorndale"/>
      <w:color w:val="000000"/>
      <w:lang w:val="en-US"/>
    </w:rPr>
  </w:style>
  <w:style w:type="character" w:styleId="Odwoanieprzypisudolnego">
    <w:name w:val="footnote reference"/>
    <w:rsid w:val="007B6F56"/>
    <w:rPr>
      <w:vertAlign w:val="superscript"/>
    </w:rPr>
  </w:style>
  <w:style w:type="paragraph" w:styleId="Akapitzlist">
    <w:name w:val="List Paragraph"/>
    <w:basedOn w:val="Normalny"/>
    <w:uiPriority w:val="34"/>
    <w:qFormat/>
    <w:rsid w:val="00AF1F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870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SPZOZ w Hajnówce</Company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MB</dc:creator>
  <cp:lastModifiedBy>jrokita</cp:lastModifiedBy>
  <cp:revision>20</cp:revision>
  <cp:lastPrinted>2024-12-11T10:04:00Z</cp:lastPrinted>
  <dcterms:created xsi:type="dcterms:W3CDTF">2021-01-29T09:51:00Z</dcterms:created>
  <dcterms:modified xsi:type="dcterms:W3CDTF">2026-02-11T08:57:00Z</dcterms:modified>
</cp:coreProperties>
</file>